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85A0D" w14:textId="77777777" w:rsidR="00BA28BF" w:rsidRPr="00FE7130" w:rsidRDefault="00623576">
      <w:pPr>
        <w:spacing w:before="47"/>
        <w:ind w:left="3795" w:right="4523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E7130">
        <w:rPr>
          <w:rFonts w:asciiTheme="minorHAnsi" w:hAnsiTheme="minorHAnsi" w:cstheme="minorHAnsi"/>
          <w:b/>
          <w:bCs/>
          <w:sz w:val="22"/>
          <w:szCs w:val="22"/>
        </w:rPr>
        <w:t>Curriculum Vitae</w:t>
      </w:r>
    </w:p>
    <w:p w14:paraId="3193519B" w14:textId="4B2CAB6F" w:rsidR="00BA28BF" w:rsidRPr="00FE7130" w:rsidRDefault="00FE7130">
      <w:pPr>
        <w:spacing w:before="16"/>
        <w:ind w:left="140" w:right="1273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z w:val="22"/>
          <w:szCs w:val="22"/>
        </w:rPr>
        <w:t>Keagan Thorne</w:t>
      </w:r>
    </w:p>
    <w:p w14:paraId="7BAE7994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6F7B0D89" w14:textId="77777777" w:rsidR="00BA28BF" w:rsidRPr="00FE7130" w:rsidRDefault="00623576">
      <w:pPr>
        <w:ind w:left="140" w:right="4403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ophys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5EC33AD3" w14:textId="77777777" w:rsidR="00BA28BF" w:rsidRPr="00FE7130" w:rsidRDefault="00623576">
      <w:pPr>
        <w:spacing w:before="13" w:line="250" w:lineRule="auto"/>
        <w:ind w:left="140" w:right="3305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 xml:space="preserve">r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&amp;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02B4ACD0" w14:textId="77777777" w:rsidR="00BA28BF" w:rsidRPr="00FE7130" w:rsidRDefault="00623576">
      <w:pPr>
        <w:spacing w:before="2"/>
        <w:ind w:left="140" w:right="7636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65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ban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X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-145</w:t>
      </w:r>
    </w:p>
    <w:p w14:paraId="68565A36" w14:textId="77777777" w:rsidR="00BA28BF" w:rsidRPr="00FE7130" w:rsidRDefault="00623576">
      <w:pPr>
        <w:spacing w:before="13"/>
        <w:ind w:left="140" w:right="8162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0211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8</w:t>
      </w:r>
    </w:p>
    <w:p w14:paraId="53CFC1BB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6447F3EE" w14:textId="77777777" w:rsidR="00BA28BF" w:rsidRPr="00FE7130" w:rsidRDefault="00623576">
      <w:pPr>
        <w:ind w:left="140" w:right="7092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ffi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Phone</w:t>
      </w:r>
      <w:r w:rsidRPr="00FE7130">
        <w:rPr>
          <w:rFonts w:asciiTheme="minorHAnsi" w:hAnsiTheme="minorHAnsi" w:cstheme="minorHAnsi"/>
          <w:sz w:val="22"/>
          <w:szCs w:val="22"/>
        </w:rPr>
        <w:t xml:space="preserve">:   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617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638-4108</w:t>
      </w:r>
    </w:p>
    <w:p w14:paraId="3765D8DD" w14:textId="17A84537" w:rsidR="00BA28BF" w:rsidRPr="00FE7130" w:rsidRDefault="00623576">
      <w:pPr>
        <w:spacing w:before="13"/>
        <w:ind w:left="140" w:right="6935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FE7130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FE7130">
        <w:rPr>
          <w:rFonts w:asciiTheme="minorHAnsi" w:hAnsiTheme="minorHAnsi" w:cstheme="minorHAnsi"/>
          <w:spacing w:val="-26"/>
          <w:sz w:val="22"/>
          <w:szCs w:val="22"/>
        </w:rPr>
        <w:t xml:space="preserve"> </w:t>
      </w:r>
      <w:hyperlink r:id="rId7" w:history="1">
        <w:r w:rsidR="00FE7130" w:rsidRPr="00FE7130">
          <w:rPr>
            <w:rStyle w:val="Hyperlink"/>
            <w:rFonts w:asciiTheme="minorHAnsi" w:hAnsiTheme="minorHAnsi" w:cstheme="minorHAnsi"/>
            <w:spacing w:val="2"/>
            <w:w w:val="102"/>
            <w:sz w:val="22"/>
            <w:szCs w:val="22"/>
          </w:rPr>
          <w:t>keagan@gmail.com</w:t>
        </w:r>
      </w:hyperlink>
    </w:p>
    <w:p w14:paraId="593D633C" w14:textId="77777777" w:rsidR="00BA28BF" w:rsidRPr="00FE7130" w:rsidRDefault="00623576">
      <w:pPr>
        <w:spacing w:before="13"/>
        <w:ind w:left="140" w:right="7092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Fax</w:t>
      </w:r>
      <w:r w:rsidRPr="00FE7130">
        <w:rPr>
          <w:rFonts w:asciiTheme="minorHAnsi" w:hAnsiTheme="minorHAnsi" w:cstheme="minorHAnsi"/>
          <w:sz w:val="22"/>
          <w:szCs w:val="22"/>
        </w:rPr>
        <w:t xml:space="preserve">:                  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617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414-2316</w:t>
      </w:r>
    </w:p>
    <w:p w14:paraId="2314E38B" w14:textId="77777777" w:rsidR="00BA28BF" w:rsidRPr="00FE7130" w:rsidRDefault="00BA28B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736A10CD" w14:textId="77777777" w:rsidR="00BA28BF" w:rsidRPr="00FE7130" w:rsidRDefault="00623576">
      <w:pPr>
        <w:tabs>
          <w:tab w:val="left" w:pos="9960"/>
        </w:tabs>
        <w:spacing w:before="26"/>
        <w:ind w:left="111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-25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Edu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ca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on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  <w:u w:val="single" w:color="000000"/>
        </w:rPr>
        <w:t>: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47138959" w14:textId="77777777" w:rsidR="00BA28BF" w:rsidRPr="00FE7130" w:rsidRDefault="00BA28BF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8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"/>
        <w:gridCol w:w="732"/>
        <w:gridCol w:w="5806"/>
      </w:tblGrid>
      <w:tr w:rsidR="00BA28BF" w:rsidRPr="00FE7130" w14:paraId="630C1141" w14:textId="77777777">
        <w:trPr>
          <w:trHeight w:hRule="exact" w:val="335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5389055B" w14:textId="77777777" w:rsidR="00BA28BF" w:rsidRPr="00FE7130" w:rsidRDefault="00623576">
            <w:pPr>
              <w:spacing w:before="66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E713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1977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14:paraId="4A9F4EB9" w14:textId="77777777" w:rsidR="00BA28BF" w:rsidRPr="00FE7130" w:rsidRDefault="00623576">
            <w:pPr>
              <w:spacing w:before="66"/>
              <w:ind w:left="55"/>
              <w:rPr>
                <w:rFonts w:asciiTheme="minorHAnsi" w:hAnsiTheme="minorHAnsi" w:cstheme="minorHAnsi"/>
                <w:sz w:val="22"/>
                <w:szCs w:val="22"/>
              </w:rPr>
            </w:pPr>
            <w:r w:rsidRPr="00FE7130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B</w:t>
            </w:r>
            <w:r w:rsidRPr="00FE7130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.</w:t>
            </w:r>
            <w:r w:rsidRPr="00FE7130">
              <w:rPr>
                <w:rFonts w:asciiTheme="minorHAnsi" w:hAnsiTheme="minorHAnsi" w:cstheme="minorHAnsi"/>
                <w:spacing w:val="3"/>
                <w:w w:val="102"/>
                <w:sz w:val="22"/>
                <w:szCs w:val="22"/>
              </w:rPr>
              <w:t>A</w:t>
            </w:r>
            <w:r w:rsidRPr="00FE7130">
              <w:rPr>
                <w:rFonts w:asciiTheme="minorHAnsi" w:hAnsiTheme="minorHAnsi" w:cstheme="minorHAnsi"/>
                <w:w w:val="102"/>
                <w:sz w:val="22"/>
                <w:szCs w:val="22"/>
              </w:rPr>
              <w:t>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nil"/>
            </w:tcBorders>
          </w:tcPr>
          <w:p w14:paraId="5C9BE0CD" w14:textId="77777777" w:rsidR="00BA28BF" w:rsidRPr="00FE7130" w:rsidRDefault="00623576">
            <w:pPr>
              <w:spacing w:before="66"/>
              <w:ind w:left="213"/>
              <w:rPr>
                <w:rFonts w:asciiTheme="minorHAnsi" w:hAnsiTheme="minorHAnsi" w:cstheme="minorHAnsi"/>
                <w:sz w:val="22"/>
                <w:szCs w:val="22"/>
              </w:rPr>
            </w:pPr>
            <w:r w:rsidRPr="00FE713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W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illi</w:t>
            </w: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FE713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m</w:t>
            </w:r>
            <w:r w:rsidRPr="00FE713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E7130">
              <w:rPr>
                <w:rFonts w:asciiTheme="minorHAnsi" w:hAnsiTheme="minorHAnsi" w:cstheme="minorHAnsi"/>
                <w:spacing w:val="21"/>
                <w:sz w:val="22"/>
                <w:szCs w:val="22"/>
              </w:rPr>
              <w:t xml:space="preserve"> </w:t>
            </w:r>
            <w:r w:rsidRPr="00FE713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C</w:t>
            </w: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ll</w:t>
            </w: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eg</w:t>
            </w:r>
            <w:r w:rsidRPr="00FE713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E7130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(</w:t>
            </w:r>
            <w:r w:rsidRPr="00FE713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B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ogy</w:t>
            </w:r>
            <w:r w:rsidRPr="00FE713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FE7130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FE713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H</w:t>
            </w: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ono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E7130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Pr="00FE7130">
              <w:rPr>
                <w:rFonts w:asciiTheme="minorHAnsi" w:hAnsiTheme="minorHAnsi" w:cstheme="minorHAnsi"/>
                <w:spacing w:val="15"/>
                <w:sz w:val="22"/>
                <w:szCs w:val="22"/>
              </w:rPr>
              <w:t xml:space="preserve"> 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E713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E7130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FE7130">
              <w:rPr>
                <w:rFonts w:asciiTheme="minorHAnsi" w:hAnsiTheme="minorHAnsi" w:cstheme="minorHAnsi"/>
                <w:spacing w:val="3"/>
                <w:w w:val="102"/>
                <w:sz w:val="22"/>
                <w:szCs w:val="22"/>
              </w:rPr>
              <w:t>N</w:t>
            </w:r>
            <w:r w:rsidRPr="00FE7130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FE713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u</w:t>
            </w:r>
            <w:r w:rsidRPr="00FE7130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FE713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o</w:t>
            </w:r>
            <w:r w:rsidRPr="00FE7130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FE713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yb</w:t>
            </w:r>
            <w:r w:rsidRPr="00FE7130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FE7130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FE713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n</w:t>
            </w:r>
            <w:r w:rsidRPr="00FE7130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FE7130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ti</w:t>
            </w:r>
            <w:r w:rsidRPr="00FE7130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c</w:t>
            </w:r>
            <w:r w:rsidRPr="00FE713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s</w:t>
            </w:r>
            <w:r w:rsidRPr="00FE7130">
              <w:rPr>
                <w:rFonts w:asciiTheme="minorHAnsi" w:hAnsiTheme="minorHAnsi" w:cstheme="minorHAnsi"/>
                <w:w w:val="102"/>
                <w:sz w:val="22"/>
                <w:szCs w:val="22"/>
              </w:rPr>
              <w:t>)</w:t>
            </w:r>
          </w:p>
        </w:tc>
      </w:tr>
      <w:tr w:rsidR="00BA28BF" w:rsidRPr="00FE7130" w14:paraId="6F0EC567" w14:textId="77777777">
        <w:trPr>
          <w:trHeight w:hRule="exact" w:val="254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60FEE352" w14:textId="77777777" w:rsidR="00BA28BF" w:rsidRPr="00FE7130" w:rsidRDefault="00623576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E713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1978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14:paraId="2D63B288" w14:textId="77777777" w:rsidR="00BA28BF" w:rsidRPr="00FE7130" w:rsidRDefault="00BA28B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nil"/>
            </w:tcBorders>
          </w:tcPr>
          <w:p w14:paraId="64C4DAE7" w14:textId="77777777" w:rsidR="00BA28BF" w:rsidRPr="00FE7130" w:rsidRDefault="00623576">
            <w:pPr>
              <w:spacing w:line="220" w:lineRule="exact"/>
              <w:ind w:left="213"/>
              <w:rPr>
                <w:rFonts w:asciiTheme="minorHAnsi" w:hAnsiTheme="minorHAnsi" w:cstheme="minorHAnsi"/>
                <w:sz w:val="22"/>
                <w:szCs w:val="22"/>
              </w:rPr>
            </w:pP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Pennsy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l</w:t>
            </w: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van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E7130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FE7130">
              <w:rPr>
                <w:rFonts w:asciiTheme="minorHAns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FE7130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FE7130">
              <w:rPr>
                <w:rFonts w:asciiTheme="minorHAnsi" w:hAnsiTheme="minorHAnsi" w:cstheme="minorHAnsi"/>
                <w:spacing w:val="13"/>
                <w:sz w:val="22"/>
                <w:szCs w:val="22"/>
              </w:rPr>
              <w:t xml:space="preserve"> </w:t>
            </w:r>
            <w:r w:rsidRPr="00FE7130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>U</w:t>
            </w: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ve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it</w:t>
            </w:r>
            <w:r w:rsidRPr="00FE7130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FE7130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FE7130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(</w:t>
            </w:r>
            <w:r w:rsidRPr="00FE7130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C</w:t>
            </w:r>
            <w:r w:rsidRPr="00FE713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h</w:t>
            </w:r>
            <w:r w:rsidRPr="00FE7130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FE7130">
              <w:rPr>
                <w:rFonts w:asciiTheme="minorHAnsi" w:hAnsiTheme="minorHAnsi" w:cstheme="minorHAnsi"/>
                <w:spacing w:val="3"/>
                <w:w w:val="102"/>
                <w:sz w:val="22"/>
                <w:szCs w:val="22"/>
              </w:rPr>
              <w:t>m</w:t>
            </w:r>
            <w:r w:rsidRPr="00FE7130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i</w:t>
            </w:r>
            <w:r w:rsidRPr="00FE713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s</w:t>
            </w:r>
            <w:r w:rsidRPr="00FE7130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FE7130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FE713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y</w:t>
            </w:r>
            <w:r w:rsidRPr="00FE7130">
              <w:rPr>
                <w:rFonts w:asciiTheme="minorHAnsi" w:hAnsiTheme="minorHAnsi" w:cstheme="minorHAnsi"/>
                <w:w w:val="102"/>
                <w:sz w:val="22"/>
                <w:szCs w:val="22"/>
              </w:rPr>
              <w:t>,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FE713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pos</w:t>
            </w:r>
            <w:r w:rsidRPr="00FE7130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FE713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-</w:t>
            </w:r>
            <w:r w:rsidRPr="00FE7130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B</w:t>
            </w:r>
            <w:r w:rsidRPr="00FE7130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acca</w:t>
            </w:r>
            <w:r w:rsidRPr="00FE7130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l</w:t>
            </w:r>
            <w:r w:rsidRPr="00FE7130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a</w:t>
            </w:r>
            <w:r w:rsidRPr="00FE713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u</w:t>
            </w:r>
            <w:r w:rsidRPr="00FE7130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r</w:t>
            </w:r>
            <w:r w:rsidRPr="00FE7130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ea</w:t>
            </w:r>
            <w:r w:rsidRPr="00FE7130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t</w:t>
            </w:r>
            <w:r w:rsidRPr="00FE7130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FE7130">
              <w:rPr>
                <w:rFonts w:asciiTheme="minorHAnsi" w:hAnsiTheme="minorHAnsi" w:cstheme="minorHAnsi"/>
                <w:w w:val="102"/>
                <w:sz w:val="22"/>
                <w:szCs w:val="22"/>
              </w:rPr>
              <w:t>)</w:t>
            </w:r>
          </w:p>
        </w:tc>
      </w:tr>
      <w:tr w:rsidR="00BA28BF" w:rsidRPr="00FE7130" w14:paraId="76F6CD21" w14:textId="77777777">
        <w:trPr>
          <w:trHeight w:hRule="exact" w:val="335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</w:tcPr>
          <w:p w14:paraId="24B7F96E" w14:textId="77777777" w:rsidR="00BA28BF" w:rsidRPr="00FE7130" w:rsidRDefault="00623576">
            <w:pPr>
              <w:spacing w:line="22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E713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1983</w:t>
            </w:r>
          </w:p>
        </w:tc>
        <w:tc>
          <w:tcPr>
            <w:tcW w:w="732" w:type="dxa"/>
            <w:tcBorders>
              <w:top w:val="nil"/>
              <w:left w:val="nil"/>
              <w:bottom w:val="nil"/>
              <w:right w:val="nil"/>
            </w:tcBorders>
          </w:tcPr>
          <w:p w14:paraId="40E8B1ED" w14:textId="77777777" w:rsidR="00BA28BF" w:rsidRPr="00FE7130" w:rsidRDefault="00623576">
            <w:pPr>
              <w:spacing w:line="220" w:lineRule="exact"/>
              <w:ind w:left="55"/>
              <w:rPr>
                <w:rFonts w:asciiTheme="minorHAnsi" w:hAnsiTheme="minorHAnsi" w:cstheme="minorHAnsi"/>
                <w:sz w:val="22"/>
                <w:szCs w:val="22"/>
              </w:rPr>
            </w:pPr>
            <w:r w:rsidRPr="00FE7130">
              <w:rPr>
                <w:rFonts w:asciiTheme="minorHAnsi" w:hAnsiTheme="minorHAnsi" w:cstheme="minorHAnsi"/>
                <w:spacing w:val="3"/>
                <w:w w:val="102"/>
                <w:sz w:val="22"/>
                <w:szCs w:val="22"/>
              </w:rPr>
              <w:t>M</w:t>
            </w:r>
            <w:r w:rsidRPr="00FE7130">
              <w:rPr>
                <w:rFonts w:asciiTheme="minorHAnsi" w:hAnsiTheme="minorHAnsi" w:cstheme="minorHAnsi"/>
                <w:spacing w:val="1"/>
                <w:w w:val="102"/>
                <w:sz w:val="22"/>
                <w:szCs w:val="22"/>
              </w:rPr>
              <w:t>.</w:t>
            </w:r>
            <w:r w:rsidRPr="00FE7130">
              <w:rPr>
                <w:rFonts w:asciiTheme="minorHAnsi" w:hAnsiTheme="minorHAnsi" w:cstheme="minorHAnsi"/>
                <w:spacing w:val="3"/>
                <w:w w:val="102"/>
                <w:sz w:val="22"/>
                <w:szCs w:val="22"/>
              </w:rPr>
              <w:t>D</w:t>
            </w:r>
            <w:r w:rsidRPr="00FE7130">
              <w:rPr>
                <w:rFonts w:asciiTheme="minorHAnsi" w:hAnsiTheme="minorHAnsi" w:cstheme="minorHAnsi"/>
                <w:w w:val="102"/>
                <w:sz w:val="22"/>
                <w:szCs w:val="22"/>
              </w:rPr>
              <w:t>.</w:t>
            </w:r>
          </w:p>
        </w:tc>
        <w:tc>
          <w:tcPr>
            <w:tcW w:w="5806" w:type="dxa"/>
            <w:tcBorders>
              <w:top w:val="nil"/>
              <w:left w:val="nil"/>
              <w:bottom w:val="nil"/>
              <w:right w:val="nil"/>
            </w:tcBorders>
          </w:tcPr>
          <w:p w14:paraId="39FE9715" w14:textId="77777777" w:rsidR="00BA28BF" w:rsidRPr="00FE7130" w:rsidRDefault="00623576">
            <w:pPr>
              <w:spacing w:line="220" w:lineRule="exact"/>
              <w:ind w:left="213"/>
              <w:rPr>
                <w:rFonts w:asciiTheme="minorHAnsi" w:hAnsiTheme="minorHAnsi" w:cstheme="minorHAnsi"/>
                <w:sz w:val="22"/>
                <w:szCs w:val="22"/>
              </w:rPr>
            </w:pP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Je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ff</w:t>
            </w: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so</w:t>
            </w:r>
            <w:r w:rsidRPr="00FE7130">
              <w:rPr>
                <w:rFonts w:asciiTheme="minorHAnsi" w:hAnsiTheme="minorHAnsi" w:cstheme="minorHAnsi"/>
                <w:sz w:val="22"/>
                <w:szCs w:val="22"/>
              </w:rPr>
              <w:t>n</w:t>
            </w:r>
            <w:r w:rsidRPr="00FE7130">
              <w:rPr>
                <w:rFonts w:asciiTheme="minorHAnsi" w:hAnsiTheme="minorHAnsi" w:cstheme="minorHAnsi"/>
                <w:spacing w:val="19"/>
                <w:sz w:val="22"/>
                <w:szCs w:val="22"/>
              </w:rPr>
              <w:t xml:space="preserve"> </w:t>
            </w:r>
            <w:r w:rsidRPr="00FE7130">
              <w:rPr>
                <w:rFonts w:asciiTheme="minorHAnsi" w:hAnsiTheme="minorHAnsi" w:cstheme="minorHAnsi"/>
                <w:spacing w:val="4"/>
                <w:sz w:val="22"/>
                <w:szCs w:val="22"/>
              </w:rPr>
              <w:t>M</w:t>
            </w: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ed</w:t>
            </w:r>
            <w:r w:rsidRPr="00FE7130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FE7130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ca</w:t>
            </w:r>
            <w:r w:rsidRPr="00FE7130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FE7130">
              <w:rPr>
                <w:rFonts w:asciiTheme="minorHAnsi" w:hAnsiTheme="minorHAnsi" w:cstheme="minorHAnsi"/>
                <w:spacing w:val="20"/>
                <w:sz w:val="22"/>
                <w:szCs w:val="22"/>
              </w:rPr>
              <w:t xml:space="preserve"> </w:t>
            </w:r>
            <w:r w:rsidRPr="00FE7130">
              <w:rPr>
                <w:rFonts w:asciiTheme="minorHAnsi" w:hAnsiTheme="minorHAnsi" w:cstheme="minorHAnsi"/>
                <w:spacing w:val="3"/>
                <w:w w:val="103"/>
                <w:sz w:val="22"/>
                <w:szCs w:val="22"/>
              </w:rPr>
              <w:t>C</w:t>
            </w:r>
            <w:r w:rsidRPr="00FE713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o</w:t>
            </w:r>
            <w:r w:rsidRPr="00FE7130">
              <w:rPr>
                <w:rFonts w:asciiTheme="minorHAnsi" w:hAnsiTheme="minorHAnsi" w:cstheme="minorHAnsi"/>
                <w:spacing w:val="1"/>
                <w:w w:val="103"/>
                <w:sz w:val="22"/>
                <w:szCs w:val="22"/>
              </w:rPr>
              <w:t>ll</w:t>
            </w:r>
            <w:r w:rsidRPr="00FE7130">
              <w:rPr>
                <w:rFonts w:asciiTheme="minorHAnsi" w:hAnsiTheme="minorHAnsi" w:cstheme="minorHAnsi"/>
                <w:spacing w:val="2"/>
                <w:w w:val="103"/>
                <w:sz w:val="22"/>
                <w:szCs w:val="22"/>
              </w:rPr>
              <w:t>e</w:t>
            </w:r>
            <w:r w:rsidRPr="00FE7130">
              <w:rPr>
                <w:rFonts w:asciiTheme="minorHAnsi" w:hAnsiTheme="minorHAnsi" w:cstheme="minorHAnsi"/>
                <w:spacing w:val="2"/>
                <w:w w:val="102"/>
                <w:sz w:val="22"/>
                <w:szCs w:val="22"/>
              </w:rPr>
              <w:t>g</w:t>
            </w:r>
            <w:r w:rsidRPr="00FE7130">
              <w:rPr>
                <w:rFonts w:asciiTheme="minorHAnsi" w:hAnsiTheme="minorHAnsi" w:cstheme="minorHAnsi"/>
                <w:w w:val="103"/>
                <w:sz w:val="22"/>
                <w:szCs w:val="22"/>
              </w:rPr>
              <w:t>e</w:t>
            </w:r>
          </w:p>
        </w:tc>
      </w:tr>
    </w:tbl>
    <w:p w14:paraId="75285648" w14:textId="77777777" w:rsidR="00BA28BF" w:rsidRPr="00FE7130" w:rsidRDefault="00BA28BF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27830C8E" w14:textId="77777777" w:rsidR="00BA28BF" w:rsidRPr="00FE7130" w:rsidRDefault="00623576">
      <w:pPr>
        <w:tabs>
          <w:tab w:val="left" w:pos="9960"/>
        </w:tabs>
        <w:spacing w:before="16"/>
        <w:ind w:left="111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-31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highlight w:val="lightGray"/>
          <w:u w:val="single" w:color="000000"/>
        </w:rPr>
        <w:t>Postdoctoral Training</w:t>
      </w:r>
      <w:r w:rsidRPr="00FE7130">
        <w:rPr>
          <w:rFonts w:asciiTheme="minorHAnsi" w:hAnsiTheme="minorHAnsi" w:cstheme="minorHAnsi"/>
          <w:sz w:val="22"/>
          <w:szCs w:val="22"/>
          <w:highlight w:val="lightGray"/>
        </w:rPr>
        <w:t xml:space="preserve"> - Internship and Residencies: </w:t>
      </w:r>
      <w:r w:rsidRPr="00FE713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69857BED" w14:textId="77777777" w:rsidR="00BA28BF" w:rsidRPr="00FE7130" w:rsidRDefault="00BA28BF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40F012DB" w14:textId="77777777" w:rsidR="00BA28BF" w:rsidRPr="00FE7130" w:rsidRDefault="00623576">
      <w:pPr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1983-198</w:t>
      </w:r>
      <w:r w:rsidRPr="00FE7130">
        <w:rPr>
          <w:rFonts w:asciiTheme="minorHAnsi" w:hAnsiTheme="minorHAnsi" w:cstheme="minorHAnsi"/>
          <w:sz w:val="22"/>
          <w:szCs w:val="22"/>
        </w:rPr>
        <w:t xml:space="preserve">4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A</w:t>
      </w:r>
    </w:p>
    <w:p w14:paraId="55103AA4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1984-198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6AA692AC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1986-199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ophys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1355BC4F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1991-199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5B25E4C9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1992-199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4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57C6D4CD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1994-199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ophys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chcoc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01DE97E4" w14:textId="77777777" w:rsidR="00BA28BF" w:rsidRPr="00FE7130" w:rsidRDefault="00BA28B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375AA05" w14:textId="77777777" w:rsidR="00BA28BF" w:rsidRPr="00FE7130" w:rsidRDefault="00623576">
      <w:pPr>
        <w:tabs>
          <w:tab w:val="left" w:pos="9960"/>
        </w:tabs>
        <w:spacing w:before="26"/>
        <w:ind w:left="111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-25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L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ce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nsu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r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  <w:u w:val="single" w:color="000000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  <w:u w:val="single" w:color="000000"/>
        </w:rPr>
        <w:t>d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  <w:highlight w:val="lightGray"/>
          <w:u w:val="single" w:color="000000"/>
        </w:rPr>
        <w:t>C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ti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f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ca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on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  <w:u w:val="single" w:color="000000"/>
        </w:rPr>
        <w:t>: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64085164" w14:textId="77777777" w:rsidR="00BA28BF" w:rsidRPr="00FE7130" w:rsidRDefault="00BA28BF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2E27566D" w14:textId="77777777" w:rsidR="00BA28BF" w:rsidRPr="00FE7130" w:rsidRDefault="00623576">
      <w:pPr>
        <w:spacing w:before="26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FE7130">
        <w:rPr>
          <w:rFonts w:asciiTheme="minorHAnsi" w:hAnsiTheme="minorHAnsi" w:cstheme="minorHAnsi"/>
          <w:sz w:val="22"/>
          <w:szCs w:val="22"/>
        </w:rPr>
        <w:t xml:space="preserve">4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x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362B590F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assachuse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cens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#5589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6</w:t>
      </w:r>
    </w:p>
    <w:p w14:paraId="38045689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#10804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1978A78E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BC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44C0A7A3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Psych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#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4277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2</w:t>
      </w:r>
    </w:p>
    <w:p w14:paraId="2DEBE2C5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Pennsy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ns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D676F24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rtifi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#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4277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141F8E2C" w14:textId="77777777" w:rsidR="00BA28BF" w:rsidRPr="00FE7130" w:rsidRDefault="00BA28B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99DFC83" w14:textId="77777777" w:rsidR="00BA28BF" w:rsidRPr="00FE7130" w:rsidRDefault="00623576">
      <w:pPr>
        <w:tabs>
          <w:tab w:val="left" w:pos="9960"/>
        </w:tabs>
        <w:spacing w:before="26"/>
        <w:ind w:left="111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-25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c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d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e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  <w:highlight w:val="lightGray"/>
          <w:u w:val="single" w:color="000000"/>
        </w:rPr>
        <w:t>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i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  <w:u w:val="single" w:color="000000"/>
        </w:rPr>
        <w:t>c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Po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iti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on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  <w:u w:val="single" w:color="000000"/>
        </w:rPr>
        <w:t>s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 xml:space="preserve"> H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d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  <w:u w:val="single" w:color="000000"/>
        </w:rPr>
        <w:t>: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5CECEEDA" w14:textId="77777777" w:rsidR="00BA28BF" w:rsidRPr="00FE7130" w:rsidRDefault="00BA28B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894030E" w14:textId="77777777" w:rsidR="00BA28BF" w:rsidRPr="00FE7130" w:rsidRDefault="00623576">
      <w:pPr>
        <w:spacing w:before="26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1986-199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145EC1B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1986-198</w:t>
      </w:r>
      <w:r w:rsidRPr="00FE7130">
        <w:rPr>
          <w:rFonts w:asciiTheme="minorHAnsi" w:hAnsiTheme="minorHAnsi" w:cstheme="minorHAnsi"/>
          <w:sz w:val="22"/>
          <w:szCs w:val="22"/>
        </w:rPr>
        <w:t xml:space="preserve">8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27F8E3D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1989-199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esso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280B079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1991-199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4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DFEE488" w14:textId="77777777" w:rsidR="00BA28BF" w:rsidRPr="00FE7130" w:rsidRDefault="00623576">
      <w:pPr>
        <w:spacing w:before="8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1994-199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691EF54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1998-200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unc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7972CA7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2002-200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0D98D2EB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2004-200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unc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ity</w:t>
      </w:r>
    </w:p>
    <w:p w14:paraId="3AE04974" w14:textId="77777777" w:rsidR="00BA28BF" w:rsidRPr="00FE7130" w:rsidRDefault="00623576">
      <w:pPr>
        <w:spacing w:before="13"/>
        <w:ind w:left="23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96EB6F0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2005-p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unc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76D0030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020" w:right="860" w:bottom="280" w:left="1300" w:header="720" w:footer="720" w:gutter="0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2005-p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unc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6BACF399" w14:textId="77777777" w:rsidR="00BA28BF" w:rsidRPr="00FE7130" w:rsidRDefault="00BA28B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650A1D54" w14:textId="77777777" w:rsidR="00BA28BF" w:rsidRPr="00FE7130" w:rsidRDefault="00623576">
      <w:pPr>
        <w:spacing w:before="26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2005-201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ofesso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0141D52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2005-201</w:t>
      </w:r>
      <w:r w:rsidRPr="00FE7130">
        <w:rPr>
          <w:rFonts w:asciiTheme="minorHAnsi" w:hAnsiTheme="minorHAnsi" w:cstheme="minorHAnsi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 xml:space="preserve">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ofe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EB5ABA8" w14:textId="77777777" w:rsidR="00BA28BF" w:rsidRPr="00FE7130" w:rsidRDefault="00623576">
      <w:pPr>
        <w:spacing w:before="8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2011-p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esso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0A870FD8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2011-p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esso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A7793B4" w14:textId="77777777" w:rsidR="00BA28BF" w:rsidRPr="00FE7130" w:rsidRDefault="00BA28B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86A501C" w14:textId="77777777" w:rsidR="00BA28BF" w:rsidRPr="00FE7130" w:rsidRDefault="00623576">
      <w:pPr>
        <w:tabs>
          <w:tab w:val="left" w:pos="9960"/>
        </w:tabs>
        <w:spacing w:before="26"/>
        <w:ind w:left="111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-25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>H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osp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it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l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  <w:u w:val="single" w:color="000000"/>
        </w:rPr>
        <w:t>/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  <w:highlight w:val="lightGray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ca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  <w:highlight w:val="lightGray"/>
          <w:u w:val="single" w:color="000000"/>
        </w:rPr>
        <w:t>C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ppo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t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t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  <w:u w:val="single" w:color="000000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0190156C" w14:textId="77777777" w:rsidR="00BA28BF" w:rsidRPr="00FE7130" w:rsidRDefault="00BA28BF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0F927C25" w14:textId="77777777" w:rsidR="00BA28BF" w:rsidRPr="00FE7130" w:rsidRDefault="00623576">
      <w:pPr>
        <w:spacing w:before="26" w:line="252" w:lineRule="auto"/>
        <w:ind w:left="2300" w:right="1634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1994-199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oencepha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aph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ophys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01B15BDB" w14:textId="77777777" w:rsidR="00BA28BF" w:rsidRPr="00FE7130" w:rsidRDefault="00623576">
      <w:pPr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2001-200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A</w:t>
      </w:r>
    </w:p>
    <w:p w14:paraId="0C1D9952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2001-200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er</w:t>
      </w:r>
    </w:p>
    <w:p w14:paraId="668F95D3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2001-200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ok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2D73AD3A" w14:textId="77777777" w:rsidR="00BA28BF" w:rsidRPr="00FE7130" w:rsidRDefault="00623576">
      <w:pPr>
        <w:spacing w:before="13" w:line="248" w:lineRule="auto"/>
        <w:ind w:left="2300" w:right="321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2002-200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ophys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A</w:t>
      </w:r>
    </w:p>
    <w:p w14:paraId="49C95A65" w14:textId="77777777" w:rsidR="00BA28BF" w:rsidRPr="00FE7130" w:rsidRDefault="00623576">
      <w:pPr>
        <w:spacing w:before="5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2002-200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4C9DA3BE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2004-200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Tu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s-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C</w:t>
      </w:r>
    </w:p>
    <w:p w14:paraId="569F7BB3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2005-p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onsu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A</w:t>
      </w:r>
    </w:p>
    <w:p w14:paraId="3F596D66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2005-p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64C6C70E" w14:textId="77777777" w:rsidR="00BA28BF" w:rsidRPr="00FE7130" w:rsidRDefault="00623576">
      <w:pPr>
        <w:spacing w:before="13"/>
        <w:ind w:left="23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38CF5E98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2006-200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9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onsu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chae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066CC663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2009-p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onsu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16037D4A" w14:textId="77777777" w:rsidR="00BA28BF" w:rsidRPr="00FE7130" w:rsidRDefault="00623576">
      <w:pPr>
        <w:spacing w:before="13" w:line="252" w:lineRule="auto"/>
        <w:ind w:left="2300" w:right="270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2009-p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dness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1EEA31A3" w14:textId="77777777" w:rsidR="00BA28BF" w:rsidRPr="00FE7130" w:rsidRDefault="00BA28BF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197F0512" w14:textId="77777777" w:rsidR="00BA28BF" w:rsidRPr="00FE7130" w:rsidRDefault="00623576">
      <w:pPr>
        <w:tabs>
          <w:tab w:val="left" w:pos="9960"/>
        </w:tabs>
        <w:spacing w:before="26"/>
        <w:ind w:left="111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-25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>Aw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d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  <w:u w:val="single" w:color="000000"/>
        </w:rPr>
        <w:t>s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  <w:u w:val="single" w:color="000000"/>
        </w:rPr>
        <w:t>d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 xml:space="preserve"> H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ono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rs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  <w:u w:val="single" w:color="000000"/>
        </w:rPr>
        <w:t>: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38F248A0" w14:textId="77777777" w:rsidR="00BA28BF" w:rsidRPr="00FE7130" w:rsidRDefault="00BA28B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41D8E7BC" w14:textId="77777777" w:rsidR="00BA28BF" w:rsidRPr="00FE7130" w:rsidRDefault="00623576">
      <w:pPr>
        <w:spacing w:before="26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196</w:t>
      </w:r>
      <w:r w:rsidRPr="00FE7130">
        <w:rPr>
          <w:rFonts w:asciiTheme="minorHAnsi" w:hAnsiTheme="minorHAnsi" w:cstheme="minorHAnsi"/>
          <w:sz w:val="22"/>
          <w:szCs w:val="22"/>
        </w:rPr>
        <w:t xml:space="preserve">8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393EE752" w14:textId="77777777" w:rsidR="00BA28BF" w:rsidRPr="00FE7130" w:rsidRDefault="00623576">
      <w:pPr>
        <w:spacing w:before="8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196</w:t>
      </w:r>
      <w:r w:rsidRPr="00FE7130">
        <w:rPr>
          <w:rFonts w:asciiTheme="minorHAnsi" w:hAnsiTheme="minorHAnsi" w:cstheme="minorHAnsi"/>
          <w:sz w:val="22"/>
          <w:szCs w:val="22"/>
        </w:rPr>
        <w:t>9</w:t>
      </w:r>
      <w:r w:rsidRPr="00FE7130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Scou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3D3D0E54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196</w:t>
      </w:r>
      <w:r w:rsidRPr="00FE7130">
        <w:rPr>
          <w:rFonts w:asciiTheme="minorHAnsi" w:hAnsiTheme="minorHAnsi" w:cstheme="minorHAnsi"/>
          <w:sz w:val="22"/>
          <w:szCs w:val="22"/>
        </w:rPr>
        <w:t xml:space="preserve">9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6A5B88AD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197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hoo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54973EB8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197</w:t>
      </w:r>
      <w:r w:rsidRPr="00FE7130">
        <w:rPr>
          <w:rFonts w:asciiTheme="minorHAnsi" w:hAnsiTheme="minorHAnsi" w:cstheme="minorHAnsi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 xml:space="preserve">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So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494E0BEF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197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Founda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22CA9AA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197</w:t>
      </w:r>
      <w:r w:rsidRPr="00FE7130">
        <w:rPr>
          <w:rFonts w:asciiTheme="minorHAnsi" w:hAnsiTheme="minorHAnsi" w:cstheme="minorHAnsi"/>
          <w:sz w:val="22"/>
          <w:szCs w:val="22"/>
        </w:rPr>
        <w:t xml:space="preserve">3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1675B06F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197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sh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p</w:t>
      </w:r>
    </w:p>
    <w:p w14:paraId="3BFE455A" w14:textId="77777777" w:rsidR="00BA28BF" w:rsidRPr="00FE7130" w:rsidRDefault="00623576">
      <w:pPr>
        <w:tabs>
          <w:tab w:val="left" w:pos="2300"/>
        </w:tabs>
        <w:spacing w:before="13" w:line="252" w:lineRule="auto"/>
        <w:ind w:left="2300" w:right="522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197</w:t>
      </w:r>
      <w:r w:rsidRPr="00FE7130">
        <w:rPr>
          <w:rFonts w:asciiTheme="minorHAnsi" w:hAnsiTheme="minorHAnsi" w:cstheme="minorHAnsi"/>
          <w:sz w:val="22"/>
          <w:szCs w:val="22"/>
        </w:rPr>
        <w:t>7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illi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ege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cod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sua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fi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ds</w:t>
      </w:r>
    </w:p>
    <w:p w14:paraId="24B75BEC" w14:textId="77777777" w:rsidR="00BA28BF" w:rsidRPr="00FE7130" w:rsidRDefault="00623576">
      <w:pPr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94E387D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FE7130">
        <w:rPr>
          <w:rFonts w:asciiTheme="minorHAnsi" w:hAnsiTheme="minorHAnsi" w:cstheme="minorHAnsi"/>
          <w:sz w:val="22"/>
          <w:szCs w:val="22"/>
        </w:rPr>
        <w:t xml:space="preserve">3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8D9DF63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FE7130">
        <w:rPr>
          <w:rFonts w:asciiTheme="minorHAnsi" w:hAnsiTheme="minorHAnsi" w:cstheme="minorHAnsi"/>
          <w:sz w:val="22"/>
          <w:szCs w:val="22"/>
        </w:rPr>
        <w:t xml:space="preserve">3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ang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ze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95BB9DA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an-Sc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h</w:t>
      </w:r>
    </w:p>
    <w:p w14:paraId="6EF58E59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FE7130">
        <w:rPr>
          <w:rFonts w:asciiTheme="minorHAnsi" w:hAnsiTheme="minorHAnsi" w:cstheme="minorHAnsi"/>
          <w:sz w:val="22"/>
          <w:szCs w:val="22"/>
        </w:rPr>
        <w:t xml:space="preserve">8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ake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Aw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5D62E856" w14:textId="77777777" w:rsidR="00BA28BF" w:rsidRPr="00FE7130" w:rsidRDefault="00623576">
      <w:pPr>
        <w:spacing w:before="8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Psy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36781CC2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38F41F6F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Founde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0866C0D1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lastRenderedPageBreak/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8FFBD15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Edu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3605C072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15B4ABE2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Eng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4F32C81B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  <w:sectPr w:rsidR="00BA28BF" w:rsidRPr="00FE7130">
          <w:headerReference w:type="default" r:id="rId8"/>
          <w:footerReference w:type="default" r:id="rId9"/>
          <w:pgSz w:w="12240" w:h="15840"/>
          <w:pgMar w:top="1580" w:right="860" w:bottom="280" w:left="1300" w:header="1115" w:footer="1106" w:gutter="0"/>
          <w:pgNumType w:start="2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2005-p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6A3386D4" w14:textId="77777777" w:rsidR="00BA28BF" w:rsidRPr="00FE7130" w:rsidRDefault="00BA28B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5C856BF" w14:textId="77777777" w:rsidR="00BA28BF" w:rsidRPr="00FE7130" w:rsidRDefault="00623576">
      <w:pPr>
        <w:spacing w:before="26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2006-p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             </w:t>
      </w:r>
      <w:r w:rsidRPr="00FE7130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agaz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”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01B4AE2A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8A2D65" w14:textId="77777777" w:rsidR="00BA28BF" w:rsidRPr="00FE7130" w:rsidRDefault="00BA28BF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4EFC2EA5" w14:textId="77777777" w:rsidR="00BA28BF" w:rsidRPr="00FE7130" w:rsidRDefault="00623576">
      <w:pPr>
        <w:tabs>
          <w:tab w:val="left" w:pos="9960"/>
        </w:tabs>
        <w:spacing w:before="26"/>
        <w:ind w:left="111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-25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c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d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e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  <w:highlight w:val="lightGray"/>
          <w:u w:val="single" w:color="000000"/>
        </w:rPr>
        <w:t>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i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  <w:u w:val="single" w:color="000000"/>
        </w:rPr>
        <w:t>c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  <w:u w:val="single" w:color="000000"/>
        </w:rPr>
        <w:t>d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tit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on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  <w:highlight w:val="lightGray"/>
          <w:u w:val="single" w:color="000000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>mm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i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tt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ee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s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  <w:u w:val="single" w:color="000000"/>
        </w:rPr>
        <w:t>: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3B964E31" w14:textId="77777777" w:rsidR="00BA28BF" w:rsidRPr="00FE7130" w:rsidRDefault="00BA28B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0428BB0" w14:textId="77777777" w:rsidR="00BA28BF" w:rsidRPr="00FE7130" w:rsidRDefault="00623576">
      <w:pPr>
        <w:spacing w:before="26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1987-199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63F5A944" w14:textId="77777777" w:rsidR="00BA28BF" w:rsidRPr="00FE7130" w:rsidRDefault="00623576">
      <w:pPr>
        <w:spacing w:before="13"/>
        <w:ind w:left="221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26B76BC" w14:textId="77777777" w:rsidR="00BA28BF" w:rsidRPr="00FE7130" w:rsidRDefault="00623576">
      <w:pPr>
        <w:spacing w:before="13" w:line="252" w:lineRule="auto"/>
        <w:ind w:left="2210" w:right="1719" w:hanging="135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1988-199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4FB6ECC1" w14:textId="77777777" w:rsidR="00BA28BF" w:rsidRPr="00FE7130" w:rsidRDefault="00623576">
      <w:pPr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1990-199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M</w:t>
      </w:r>
    </w:p>
    <w:p w14:paraId="37A57584" w14:textId="77777777" w:rsidR="00BA28BF" w:rsidRPr="00FE7130" w:rsidRDefault="00623576">
      <w:pPr>
        <w:spacing w:before="13" w:line="252" w:lineRule="auto"/>
        <w:ind w:left="2300" w:right="1211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1989-199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  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Subco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ppea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</w:p>
    <w:p w14:paraId="619A14C7" w14:textId="77777777" w:rsidR="00BA28BF" w:rsidRPr="00FE7130" w:rsidRDefault="00623576">
      <w:pPr>
        <w:spacing w:line="252" w:lineRule="auto"/>
        <w:ind w:left="2210" w:right="1443" w:hanging="135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1990-199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ng-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Eng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6F1C0F99" w14:textId="77777777" w:rsidR="00BA28BF" w:rsidRPr="00FE7130" w:rsidRDefault="00623576">
      <w:pPr>
        <w:spacing w:line="252" w:lineRule="auto"/>
        <w:ind w:left="2300" w:right="1416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1990-199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-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228F63B5" w14:textId="77777777" w:rsidR="00BA28BF" w:rsidRPr="00FE7130" w:rsidRDefault="00623576">
      <w:pPr>
        <w:spacing w:line="220" w:lineRule="exact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         </w:t>
      </w:r>
      <w:r w:rsidRPr="00FE713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-Ph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M</w:t>
      </w:r>
    </w:p>
    <w:p w14:paraId="71F0EBCB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1993-199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4      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duca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4292D12B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1995-199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  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Fun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xce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tifi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56F335E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3               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Psych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ne</w:t>
      </w:r>
    </w:p>
    <w:p w14:paraId="66126155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3               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ne</w:t>
      </w:r>
    </w:p>
    <w:p w14:paraId="6A2CDEF4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4               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5672381E" w14:textId="77777777" w:rsidR="00BA28BF" w:rsidRPr="00FE7130" w:rsidRDefault="00623576">
      <w:pPr>
        <w:spacing w:before="13"/>
        <w:ind w:left="23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76DFABF0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       </w:t>
      </w:r>
      <w:r w:rsidRPr="00FE713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DD41C9B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2005-200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4D5A616A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       </w:t>
      </w:r>
      <w:r w:rsidRPr="00FE713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F580A22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2006-200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9      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issi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ne</w:t>
      </w:r>
    </w:p>
    <w:p w14:paraId="0F89800A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2006-200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9      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-Ph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901B043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FE7130">
        <w:rPr>
          <w:rFonts w:asciiTheme="minorHAnsi" w:hAnsiTheme="minorHAnsi" w:cstheme="minorHAnsi"/>
          <w:sz w:val="22"/>
          <w:szCs w:val="22"/>
        </w:rPr>
        <w:t xml:space="preserve">-              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-Ph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40D3CFC2" w14:textId="77777777" w:rsidR="00BA28BF" w:rsidRPr="00FE7130" w:rsidRDefault="00623576">
      <w:pPr>
        <w:spacing w:before="8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FE7130">
        <w:rPr>
          <w:rFonts w:asciiTheme="minorHAnsi" w:hAnsiTheme="minorHAnsi" w:cstheme="minorHAnsi"/>
          <w:sz w:val="22"/>
          <w:szCs w:val="22"/>
        </w:rPr>
        <w:t xml:space="preserve">-              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-Ph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xecu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8D62204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FE7130">
        <w:rPr>
          <w:rFonts w:asciiTheme="minorHAnsi" w:hAnsiTheme="minorHAnsi" w:cstheme="minorHAnsi"/>
          <w:sz w:val="22"/>
          <w:szCs w:val="22"/>
        </w:rPr>
        <w:t xml:space="preserve">-              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M</w:t>
      </w:r>
    </w:p>
    <w:p w14:paraId="69E3B371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FE7130">
        <w:rPr>
          <w:rFonts w:asciiTheme="minorHAnsi" w:hAnsiTheme="minorHAnsi" w:cstheme="minorHAnsi"/>
          <w:sz w:val="22"/>
          <w:szCs w:val="22"/>
        </w:rPr>
        <w:t xml:space="preserve">-              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xa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M</w:t>
      </w:r>
    </w:p>
    <w:p w14:paraId="5F67D489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2008</w:t>
      </w:r>
      <w:r w:rsidRPr="00FE7130">
        <w:rPr>
          <w:rFonts w:asciiTheme="minorHAnsi" w:hAnsiTheme="minorHAnsi" w:cstheme="minorHAnsi"/>
          <w:sz w:val="22"/>
          <w:szCs w:val="22"/>
        </w:rPr>
        <w:t xml:space="preserve">-              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2D51677C" w14:textId="77777777" w:rsidR="00BA28BF" w:rsidRPr="00FE7130" w:rsidRDefault="00623576">
      <w:pPr>
        <w:spacing w:before="13"/>
        <w:ind w:left="23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M</w:t>
      </w:r>
    </w:p>
    <w:p w14:paraId="26FBC01D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2009-201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  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-Ph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305D7A0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2010-p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-Ph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22DECB8" w14:textId="77777777" w:rsidR="00BA28BF" w:rsidRPr="00FE7130" w:rsidRDefault="00BA28B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26DF0F49" w14:textId="77777777" w:rsidR="00BA28BF" w:rsidRPr="00FE7130" w:rsidRDefault="00623576">
      <w:pPr>
        <w:tabs>
          <w:tab w:val="left" w:pos="9960"/>
        </w:tabs>
        <w:spacing w:before="26"/>
        <w:ind w:left="111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-25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onsu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lti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  <w:u w:val="single" w:color="000000"/>
        </w:rPr>
        <w:t>g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  <w:u w:val="single" w:color="000000"/>
        </w:rPr>
        <w:t>d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f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ss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on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v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it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  <w:u w:val="single" w:color="000000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565A1F16" w14:textId="77777777" w:rsidR="00BA28BF" w:rsidRPr="00FE7130" w:rsidRDefault="00BA28B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A677857" w14:textId="77777777" w:rsidR="00BA28BF" w:rsidRPr="00FE7130" w:rsidRDefault="00623576">
      <w:pPr>
        <w:spacing w:before="26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1985-p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ega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lti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4E808A48" w14:textId="77777777" w:rsidR="00BA28BF" w:rsidRPr="00FE7130" w:rsidRDefault="00623576">
      <w:pPr>
        <w:spacing w:before="13" w:line="252" w:lineRule="auto"/>
        <w:ind w:left="2300" w:right="1768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1990-199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3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MCA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t)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445BC7B" w14:textId="77777777" w:rsidR="00BA28BF" w:rsidRPr="00FE7130" w:rsidRDefault="00623576">
      <w:pPr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1994</w:t>
      </w:r>
      <w:r w:rsidRPr="00FE7130">
        <w:rPr>
          <w:rFonts w:asciiTheme="minorHAnsi" w:hAnsiTheme="minorHAnsi" w:cstheme="minorHAnsi"/>
          <w:sz w:val="22"/>
          <w:szCs w:val="22"/>
        </w:rPr>
        <w:t xml:space="preserve">-               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725C89BB" w14:textId="77777777" w:rsidR="00BA28BF" w:rsidRPr="00FE7130" w:rsidRDefault="00623576">
      <w:pPr>
        <w:spacing w:before="8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lastRenderedPageBreak/>
        <w:t>1994-199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ok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ill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631CBCF9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1995</w:t>
      </w:r>
      <w:r w:rsidRPr="00FE7130">
        <w:rPr>
          <w:rFonts w:asciiTheme="minorHAnsi" w:hAnsiTheme="minorHAnsi" w:cstheme="minorHAnsi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608A87FA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1996-199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9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3D8F74C3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2002-200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8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xa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Psych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437F28BE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3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ogy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004ADAF1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860" w:bottom="280" w:left="1300" w:header="1115" w:footer="1106" w:gutter="0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“Lun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52BE01D4" w14:textId="77777777" w:rsidR="00BA28BF" w:rsidRPr="00FE7130" w:rsidRDefault="00BA28B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E58F749" w14:textId="77777777" w:rsidR="00BA28BF" w:rsidRPr="00FE7130" w:rsidRDefault="00623576">
      <w:pPr>
        <w:spacing w:before="26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2008-p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tifi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 xml:space="preserve">: 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sso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16138882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2008-p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20XX</w:t>
      </w:r>
      <w:r w:rsidRPr="00FE7130">
        <w:rPr>
          <w:rFonts w:asciiTheme="minorHAnsi" w:hAnsiTheme="minorHAnsi" w:cstheme="minorHAnsi"/>
          <w:sz w:val="22"/>
          <w:szCs w:val="22"/>
        </w:rPr>
        <w:t>”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0668A6AA" w14:textId="77777777" w:rsidR="00BA28BF" w:rsidRPr="00FE7130" w:rsidRDefault="00623576">
      <w:pPr>
        <w:spacing w:before="8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2009-p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ophys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ogy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77CE8D83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2011</w:t>
      </w:r>
      <w:r w:rsidRPr="00FE7130">
        <w:rPr>
          <w:rFonts w:asciiTheme="minorHAnsi" w:hAnsiTheme="minorHAnsi" w:cstheme="minorHAnsi"/>
          <w:sz w:val="22"/>
          <w:szCs w:val="22"/>
        </w:rPr>
        <w:t>-</w:t>
      </w:r>
      <w:r w:rsidRPr="00FE7130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&amp;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Jou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4A17DEEA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10CF8875" w14:textId="77777777" w:rsidR="00BA28BF" w:rsidRPr="00FE7130" w:rsidRDefault="00623576">
      <w:pPr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nes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v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iti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  <w:u w:val="single" w:color="000000"/>
        </w:rPr>
        <w:t>s</w:t>
      </w:r>
    </w:p>
    <w:p w14:paraId="04B2B4FE" w14:textId="77777777" w:rsidR="00BA28BF" w:rsidRPr="00FE7130" w:rsidRDefault="00BA28B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6D6287F" w14:textId="77777777" w:rsidR="00BA28BF" w:rsidRPr="00FE7130" w:rsidRDefault="00623576">
      <w:pPr>
        <w:spacing w:before="26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1997-p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Founde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0DC8120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1998</w:t>
      </w:r>
      <w:r w:rsidRPr="00FE7130">
        <w:rPr>
          <w:rFonts w:asciiTheme="minorHAnsi" w:hAnsiTheme="minorHAnsi" w:cstheme="minorHAnsi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ffi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652A588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2001-p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BA52474" w14:textId="77777777" w:rsidR="00BA28BF" w:rsidRPr="00FE7130" w:rsidRDefault="00BA28B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49744C02" w14:textId="77777777" w:rsidR="00BA28BF" w:rsidRPr="00FE7130" w:rsidRDefault="00623576">
      <w:pPr>
        <w:tabs>
          <w:tab w:val="left" w:pos="9960"/>
        </w:tabs>
        <w:spacing w:before="26"/>
        <w:ind w:left="111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-25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</w:rPr>
        <w:t>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</w:rPr>
        <w:t>f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</w:rPr>
        <w:t>ss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</w:rPr>
        <w:t>on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</w:rPr>
        <w:t xml:space="preserve"> So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</w:rPr>
        <w:t>ti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</w:rPr>
        <w:t>s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</w:rPr>
        <w:t>: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  <w:highlight w:val="lightGray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</w:rPr>
        <w:t>sh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</w:rPr>
        <w:t>ps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</w:rPr>
        <w:t>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</w:rPr>
        <w:t>ff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</w:rPr>
        <w:t>ce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</w:rPr>
        <w:t>s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</w:rPr>
        <w:t>d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  <w:highlight w:val="lightGray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</w:rPr>
        <w:t>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</w:rPr>
        <w:t>mm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</w:rPr>
        <w:t>itt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</w:rPr>
        <w:t>e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</w:rPr>
        <w:t xml:space="preserve"> 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</w:rPr>
        <w:t>ss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</w:rPr>
        <w:t>gn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</w:rPr>
        <w:t>t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</w:rPr>
        <w:t xml:space="preserve">s </w:t>
      </w:r>
      <w:r w:rsidRPr="00FE713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0D94C8B7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1FE4BBBF" w14:textId="77777777" w:rsidR="00BA28BF" w:rsidRPr="00FE7130" w:rsidRDefault="00623576">
      <w:pPr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1982-p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dvance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250348C2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1987-p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0A0B0110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1989-p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63347A55" w14:textId="77777777" w:rsidR="00BA28BF" w:rsidRPr="00FE7130" w:rsidRDefault="00623576">
      <w:pPr>
        <w:spacing w:before="8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6F45FF92" w14:textId="77777777" w:rsidR="00BA28BF" w:rsidRPr="00FE7130" w:rsidRDefault="00623576">
      <w:pPr>
        <w:spacing w:before="13"/>
        <w:ind w:left="30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–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duca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B6A6512" w14:textId="77777777" w:rsidR="00BA28BF" w:rsidRPr="00FE7130" w:rsidRDefault="00623576">
      <w:pPr>
        <w:spacing w:before="13"/>
        <w:ind w:left="30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–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Sub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BB44611" w14:textId="77777777" w:rsidR="00BA28BF" w:rsidRPr="00FE7130" w:rsidRDefault="00623576">
      <w:pPr>
        <w:spacing w:before="13"/>
        <w:ind w:left="30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7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–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tifi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</w:p>
    <w:p w14:paraId="7DF0F4FB" w14:textId="77777777" w:rsidR="00BA28BF" w:rsidRPr="00FE7130" w:rsidRDefault="00623576">
      <w:pPr>
        <w:spacing w:before="13"/>
        <w:ind w:left="3704" w:right="5365"/>
        <w:jc w:val="center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1FF3364C" w14:textId="77777777" w:rsidR="00BA28BF" w:rsidRPr="00FE7130" w:rsidRDefault="00623576">
      <w:pPr>
        <w:spacing w:before="13"/>
        <w:ind w:left="30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7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–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Subco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</w:p>
    <w:p w14:paraId="5076D7DA" w14:textId="77777777" w:rsidR="00BA28BF" w:rsidRPr="00FE7130" w:rsidRDefault="00623576">
      <w:pPr>
        <w:spacing w:before="13"/>
        <w:ind w:left="30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7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–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ou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p</w:t>
      </w:r>
    </w:p>
    <w:p w14:paraId="7A43A2A7" w14:textId="77777777" w:rsidR="00BA28BF" w:rsidRPr="00FE7130" w:rsidRDefault="00623576">
      <w:pPr>
        <w:spacing w:before="13" w:line="252" w:lineRule="auto"/>
        <w:ind w:left="3020" w:right="115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8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–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t’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?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Exp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seas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0FC3E66B" w14:textId="77777777" w:rsidR="00BA28BF" w:rsidRPr="00FE7130" w:rsidRDefault="00623576">
      <w:pPr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1992-p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Psych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ber</w:t>
      </w:r>
    </w:p>
    <w:p w14:paraId="696B5330" w14:textId="77777777" w:rsidR="00BA28BF" w:rsidRPr="00FE7130" w:rsidRDefault="00623576">
      <w:pPr>
        <w:spacing w:before="13"/>
        <w:ind w:left="30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3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–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5633ABE" w14:textId="77777777" w:rsidR="00BA28BF" w:rsidRPr="00FE7130" w:rsidRDefault="00623576">
      <w:pPr>
        <w:spacing w:before="13"/>
        <w:ind w:left="30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2004-200</w:t>
      </w:r>
      <w:r w:rsidRPr="00FE7130">
        <w:rPr>
          <w:rFonts w:asciiTheme="minorHAnsi" w:hAnsiTheme="minorHAnsi" w:cstheme="minorHAnsi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–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5AD170DA" w14:textId="77777777" w:rsidR="00BA28BF" w:rsidRPr="00FE7130" w:rsidRDefault="00623576">
      <w:pPr>
        <w:spacing w:before="13"/>
        <w:ind w:left="30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7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–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FE32F44" w14:textId="77777777" w:rsidR="00BA28BF" w:rsidRPr="00FE7130" w:rsidRDefault="00623576">
      <w:pPr>
        <w:spacing w:before="8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1994-200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oencepha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aph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 xml:space="preserve">c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399915E6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1995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40E9FC5C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1995-200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oxbu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6B832D29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226872A3" w14:textId="77777777" w:rsidR="00BA28BF" w:rsidRPr="00FE7130" w:rsidRDefault="00623576">
      <w:pPr>
        <w:spacing w:before="13"/>
        <w:ind w:left="30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–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oun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1C028AB1" w14:textId="77777777" w:rsidR="00BA28BF" w:rsidRPr="00FE7130" w:rsidRDefault="00623576">
      <w:pPr>
        <w:spacing w:before="13"/>
        <w:ind w:left="30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7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9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–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288F79F9" w14:textId="77777777" w:rsidR="00BA28BF" w:rsidRPr="00FE7130" w:rsidRDefault="00623576">
      <w:pPr>
        <w:spacing w:before="13"/>
        <w:ind w:left="30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9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FE7130">
        <w:rPr>
          <w:rFonts w:asciiTheme="minorHAnsi" w:hAnsiTheme="minorHAnsi" w:cstheme="minorHAnsi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–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23471ED9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1999-200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7A77390E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1999-200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assachuse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ssocia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ber</w:t>
      </w:r>
    </w:p>
    <w:p w14:paraId="4AD4C034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1999-200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isi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5EDE56F1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2001-p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ophys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12BA4368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2001-p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0EB896D2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2004-p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istr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5A7EA5F1" w14:textId="77777777" w:rsidR="00BA28BF" w:rsidRPr="00FE7130" w:rsidRDefault="00623576">
      <w:pPr>
        <w:spacing w:before="13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2005-p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47B0FC78" w14:textId="77777777" w:rsidR="00BA28BF" w:rsidRPr="00FE7130" w:rsidRDefault="00623576">
      <w:pPr>
        <w:spacing w:before="8"/>
        <w:ind w:left="8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2011-p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6BD27357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39FB217" w14:textId="77777777" w:rsidR="00BA28BF" w:rsidRPr="00FE7130" w:rsidRDefault="00BA28BF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207FDBF9" w14:textId="77777777" w:rsidR="00BA28BF" w:rsidRPr="00FE7130" w:rsidRDefault="00623576">
      <w:pPr>
        <w:tabs>
          <w:tab w:val="left" w:pos="9960"/>
        </w:tabs>
        <w:spacing w:before="26"/>
        <w:ind w:left="111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-25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>N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on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  <w:u w:val="single" w:color="000000"/>
        </w:rPr>
        <w:t>d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on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dv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so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  <w:u w:val="single" w:color="000000"/>
        </w:rPr>
        <w:t>y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  <w:highlight w:val="lightGray"/>
          <w:u w:val="single" w:color="000000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>mm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itt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ee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  <w:u w:val="single" w:color="000000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64269B19" w14:textId="77777777" w:rsidR="00BA28BF" w:rsidRPr="00FE7130" w:rsidRDefault="00BA28BF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818FE66" w14:textId="77777777" w:rsidR="00BA28BF" w:rsidRPr="00FE7130" w:rsidRDefault="00623576">
      <w:pPr>
        <w:spacing w:before="26"/>
        <w:ind w:left="860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860" w:bottom="280" w:left="1300" w:header="1115" w:footer="1106" w:gutter="0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2007-p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Adv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sor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mm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itt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1E4739C" w14:textId="77777777" w:rsidR="00BA28BF" w:rsidRPr="00FE7130" w:rsidRDefault="00BA28B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2433F85F" w14:textId="77777777" w:rsidR="00BA28BF" w:rsidRPr="00FE7130" w:rsidRDefault="00623576">
      <w:pPr>
        <w:spacing w:before="26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Founda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hop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tif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w w:val="102"/>
          <w:sz w:val="22"/>
          <w:szCs w:val="22"/>
        </w:rPr>
        <w:t>g</w:t>
      </w:r>
    </w:p>
    <w:p w14:paraId="78CC2009" w14:textId="77777777" w:rsidR="00BA28BF" w:rsidRPr="00FE7130" w:rsidRDefault="00623576">
      <w:pPr>
        <w:spacing w:before="13"/>
        <w:ind w:left="22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ap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dg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9F5FD11" w14:textId="77777777" w:rsidR="00BA28BF" w:rsidRPr="00FE7130" w:rsidRDefault="00623576">
      <w:pPr>
        <w:tabs>
          <w:tab w:val="left" w:pos="2260"/>
        </w:tabs>
        <w:spacing w:before="8" w:line="252" w:lineRule="auto"/>
        <w:ind w:left="2260" w:right="354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7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i/>
          <w:sz w:val="22"/>
          <w:szCs w:val="22"/>
        </w:rPr>
        <w:t>9</w:t>
      </w:r>
      <w:r w:rsidRPr="00FE7130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ee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ng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angkok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7CFA627E" w14:textId="77777777" w:rsidR="00BA28BF" w:rsidRPr="00FE7130" w:rsidRDefault="00623576">
      <w:pPr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k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i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w w:val="102"/>
          <w:sz w:val="22"/>
          <w:szCs w:val="22"/>
        </w:rPr>
        <w:t>n</w:t>
      </w:r>
    </w:p>
    <w:p w14:paraId="2CA17C80" w14:textId="77777777" w:rsidR="00BA28BF" w:rsidRPr="00FE7130" w:rsidRDefault="00623576">
      <w:pPr>
        <w:spacing w:before="8"/>
        <w:ind w:left="22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hodo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ssue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Rando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ze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der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2007</w:t>
      </w:r>
    </w:p>
    <w:p w14:paraId="4A3216BD" w14:textId="77777777" w:rsidR="00BA28BF" w:rsidRPr="00FE7130" w:rsidRDefault="00623576">
      <w:pPr>
        <w:spacing w:before="8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8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nesses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7E9F1B23" w14:textId="77777777" w:rsidR="00BA28BF" w:rsidRPr="00FE7130" w:rsidRDefault="00623576">
      <w:pPr>
        <w:spacing w:before="13"/>
        <w:ind w:left="2260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1040" w:bottom="280" w:left="1340" w:header="1115" w:footer="1106" w:gutter="0"/>
          <w:cols w:space="720"/>
        </w:sect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scuss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rou</w:t>
      </w:r>
      <w:r w:rsidRPr="00FE7130">
        <w:rPr>
          <w:rFonts w:asciiTheme="minorHAnsi" w:hAnsiTheme="minorHAnsi" w:cstheme="minorHAnsi"/>
          <w:i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ll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ss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8E0FCAF" w14:textId="77777777" w:rsidR="00BA28BF" w:rsidRPr="00FE7130" w:rsidRDefault="00623576">
      <w:pPr>
        <w:spacing w:before="47"/>
        <w:ind w:left="3759" w:right="4479"/>
        <w:jc w:val="center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z w:val="22"/>
          <w:szCs w:val="22"/>
        </w:rPr>
        <w:lastRenderedPageBreak/>
        <w:t>Curriculum Vitae</w:t>
      </w:r>
    </w:p>
    <w:p w14:paraId="2A4A9FDD" w14:textId="77777777" w:rsidR="00BA28BF" w:rsidRPr="00FE7130" w:rsidRDefault="00623576">
      <w:pPr>
        <w:tabs>
          <w:tab w:val="left" w:pos="9880"/>
        </w:tabs>
        <w:spacing w:before="97" w:line="252" w:lineRule="auto"/>
        <w:ind w:left="140" w:right="75" w:hanging="29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-25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highlight w:val="lightGray"/>
          <w:u w:val="single" w:color="000000"/>
        </w:rPr>
        <w:t>Funde</w:t>
      </w:r>
      <w:r w:rsidRPr="00FE7130">
        <w:rPr>
          <w:rFonts w:asciiTheme="minorHAnsi" w:hAnsiTheme="minorHAnsi" w:cstheme="minorHAnsi"/>
          <w:sz w:val="22"/>
          <w:szCs w:val="22"/>
          <w:highlight w:val="lightGray"/>
          <w:u w:val="single" w:color="000000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highlight w:val="lightGray"/>
          <w:u w:val="single" w:color="000000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  <w:highlight w:val="lightGray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s</w:t>
      </w:r>
      <w:r w:rsidRPr="00FE7130">
        <w:rPr>
          <w:rFonts w:asciiTheme="minorHAnsi" w:hAnsiTheme="minorHAnsi" w:cstheme="minorHAnsi"/>
          <w:w w:val="103"/>
          <w:sz w:val="22"/>
          <w:szCs w:val="22"/>
          <w:highlight w:val="lightGray"/>
          <w:u w:val="single" w:color="000000"/>
        </w:rPr>
        <w:t>: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highlight w:val="lightGray"/>
        </w:rPr>
        <w:tab/>
      </w:r>
      <w:r w:rsidRPr="00FE7130">
        <w:rPr>
          <w:rFonts w:asciiTheme="minorHAnsi" w:hAnsiTheme="minorHAnsi" w:cstheme="minorHAnsi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Re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do</w:t>
      </w:r>
      <w:r w:rsidRPr="00FE7130">
        <w:rPr>
          <w:rFonts w:asciiTheme="minorHAnsi" w:hAnsiTheme="minorHAnsi" w:cstheme="minorHAnsi"/>
          <w:i/>
          <w:w w:val="103"/>
          <w:sz w:val="22"/>
          <w:szCs w:val="22"/>
        </w:rPr>
        <w:t>x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 xml:space="preserve"> 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rti</w:t>
      </w:r>
      <w:r w:rsidRPr="00FE7130">
        <w:rPr>
          <w:rFonts w:asciiTheme="minorHAnsi" w:hAnsiTheme="minorHAnsi" w:cstheme="minorHAnsi"/>
          <w:i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iss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 xml:space="preserve">,    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NH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an-Sc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1986-1991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$333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840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BE3B668" w14:textId="77777777" w:rsidR="00BA28BF" w:rsidRPr="00FE7130" w:rsidRDefault="00BA28B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9D97472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eve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i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uno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roche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5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rod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nuou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w w:val="103"/>
          <w:sz w:val="22"/>
          <w:szCs w:val="22"/>
        </w:rPr>
        <w:t>f</w:t>
      </w:r>
    </w:p>
    <w:p w14:paraId="665509E3" w14:textId="77777777" w:rsidR="00BA28BF" w:rsidRPr="00FE7130" w:rsidRDefault="00623576">
      <w:pPr>
        <w:spacing w:before="13"/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Tropoe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ake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Fund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-1989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$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32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7692673" w14:textId="77777777" w:rsidR="00BA28BF" w:rsidRPr="00FE7130" w:rsidRDefault="00BA28B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47F4F393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eve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i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tifi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ura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echno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Founda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-1991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t:</w:t>
      </w:r>
    </w:p>
    <w:p w14:paraId="1B313A87" w14:textId="77777777" w:rsidR="00BA28BF" w:rsidRPr="00FE7130" w:rsidRDefault="00623576">
      <w:pPr>
        <w:spacing w:before="13"/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z w:val="22"/>
          <w:szCs w:val="22"/>
        </w:rPr>
        <w:t>$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12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280.</w:t>
      </w:r>
    </w:p>
    <w:p w14:paraId="4A9F04A4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5181D8E0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Researc</w:t>
      </w:r>
      <w:r w:rsidRPr="00FE7130">
        <w:rPr>
          <w:rFonts w:asciiTheme="minorHAnsi" w:hAnsiTheme="minorHAnsi" w:cstheme="minorHAnsi"/>
          <w:i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Fund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Fun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xc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ell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1994-95,</w:t>
      </w:r>
    </w:p>
    <w:p w14:paraId="7D69E648" w14:textId="77777777" w:rsidR="00BA28BF" w:rsidRPr="00FE7130" w:rsidRDefault="00623576">
      <w:pPr>
        <w:spacing w:before="13"/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$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38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62B46159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3D0783A6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BS</w:t>
      </w:r>
      <w:r w:rsidRPr="00FE7130">
        <w:rPr>
          <w:rFonts w:asciiTheme="minorHAnsi" w:hAnsiTheme="minorHAnsi" w:cstheme="minorHAnsi"/>
          <w:i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yLa</w:t>
      </w:r>
      <w:r w:rsidRPr="00FE7130">
        <w:rPr>
          <w:rFonts w:asciiTheme="minorHAnsi" w:hAnsiTheme="minorHAnsi" w:cstheme="minorHAnsi"/>
          <w:i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llit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z w:val="22"/>
          <w:szCs w:val="22"/>
        </w:rPr>
        <w:t>: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i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Teachers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du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64525BDB" w14:textId="77777777" w:rsidR="00BA28BF" w:rsidRPr="00FE7130" w:rsidRDefault="00623576">
      <w:pPr>
        <w:spacing w:before="13"/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-2003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onsu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$975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270.</w:t>
      </w:r>
    </w:p>
    <w:p w14:paraId="469AD79F" w14:textId="77777777" w:rsidR="00BA28BF" w:rsidRPr="00FE7130" w:rsidRDefault="00BA28BF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3D4EBA4A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egra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rok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even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Rehab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ilit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FE7130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yna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Approa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z w:val="22"/>
          <w:szCs w:val="22"/>
        </w:rPr>
        <w:t>,</w:t>
      </w:r>
    </w:p>
    <w:p w14:paraId="104D8652" w14:textId="77777777" w:rsidR="00BA28BF" w:rsidRPr="00FE7130" w:rsidRDefault="00623576">
      <w:pPr>
        <w:spacing w:before="16"/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egens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-2002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$70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926BEAD" w14:textId="77777777" w:rsidR="00BA28BF" w:rsidRPr="00FE7130" w:rsidRDefault="00BA28BF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2E6D9FE2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rok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3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herosc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eros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2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-</w:t>
      </w:r>
    </w:p>
    <w:p w14:paraId="3E9B5AF2" w14:textId="77777777" w:rsidR="00BA28BF" w:rsidRPr="00FE7130" w:rsidRDefault="00623576">
      <w:pPr>
        <w:spacing w:before="3"/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2004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$75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000</w:t>
      </w:r>
    </w:p>
    <w:p w14:paraId="68FCD871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470861C9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ffi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cac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Lev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race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zur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Preven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Transp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UCB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2003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2004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279C23BA" w14:textId="77777777" w:rsidR="00BA28BF" w:rsidRPr="00FE7130" w:rsidRDefault="00623576">
      <w:pPr>
        <w:spacing w:line="240" w:lineRule="exact"/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$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15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2C1369E4" w14:textId="77777777" w:rsidR="00BA28BF" w:rsidRPr="00FE7130" w:rsidRDefault="00BA28B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FD22910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Psychophys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4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easure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i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Lev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race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ove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w w:val="102"/>
          <w:sz w:val="22"/>
          <w:szCs w:val="22"/>
        </w:rPr>
        <w:t>d</w:t>
      </w:r>
    </w:p>
    <w:p w14:paraId="3C7E57D4" w14:textId="77777777" w:rsidR="00BA28BF" w:rsidRPr="00FE7130" w:rsidRDefault="00623576">
      <w:pPr>
        <w:spacing w:before="13"/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Targe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z w:val="22"/>
          <w:szCs w:val="22"/>
        </w:rPr>
        <w:t>,</w:t>
      </w:r>
      <w:r w:rsidRPr="00FE713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UCB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$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68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55FC3429" w14:textId="77777777" w:rsidR="00BA28BF" w:rsidRPr="00FE7130" w:rsidRDefault="00BA28BF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4769E20F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arneg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ora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(i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i/>
          <w:sz w:val="22"/>
          <w:szCs w:val="22"/>
        </w:rPr>
        <w:t>)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Founda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o-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2003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2007.</w:t>
      </w:r>
    </w:p>
    <w:p w14:paraId="44123922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0A26A579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cronu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z w:val="22"/>
          <w:szCs w:val="22"/>
        </w:rPr>
        <w:t>,</w:t>
      </w:r>
      <w:r w:rsidRPr="00FE7130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rok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01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021790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2002-2007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To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07A6B773" w14:textId="77777777" w:rsidR="00BA28BF" w:rsidRPr="00FE7130" w:rsidRDefault="00623576">
      <w:pPr>
        <w:spacing w:before="13"/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z w:val="22"/>
          <w:szCs w:val="22"/>
        </w:rPr>
        <w:t>$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4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480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000</w:t>
      </w:r>
    </w:p>
    <w:p w14:paraId="21D87BDD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091492E6" w14:textId="77777777" w:rsidR="00BA28BF" w:rsidRPr="00FE7130" w:rsidRDefault="00623576">
      <w:pPr>
        <w:spacing w:line="252" w:lineRule="auto"/>
        <w:ind w:left="140" w:right="515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Tra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rogra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nar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esearc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DD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13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DK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069541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2004-2008.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$648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75542B36" w14:textId="77777777" w:rsidR="00BA28BF" w:rsidRPr="00FE7130" w:rsidRDefault="00BA28B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90AB685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urr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eve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i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echno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yLa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2004-2009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To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6B08E88D" w14:textId="77777777" w:rsidR="00BA28BF" w:rsidRPr="00FE7130" w:rsidRDefault="00623576">
      <w:pPr>
        <w:spacing w:before="13"/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$1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640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FCE5A10" w14:textId="77777777" w:rsidR="00BA28BF" w:rsidRPr="00FE7130" w:rsidRDefault="00BA28B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3A6206EF" w14:textId="77777777" w:rsidR="00BA28BF" w:rsidRPr="00FE7130" w:rsidRDefault="00623576">
      <w:pPr>
        <w:spacing w:line="252" w:lineRule="auto"/>
        <w:ind w:left="140" w:right="27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dev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neu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oana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ran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unc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phe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PI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2007-2008,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$70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DB0C09C" w14:textId="77777777" w:rsidR="00BA28BF" w:rsidRPr="00FE7130" w:rsidRDefault="00BA28BF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60DA0CF1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echan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j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ur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Trau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nsu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nves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is</w:t>
      </w:r>
    </w:p>
    <w:p w14:paraId="282F6573" w14:textId="77777777" w:rsidR="00BA28BF" w:rsidRPr="00FE7130" w:rsidRDefault="00623576">
      <w:pPr>
        <w:spacing w:before="3"/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Ped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8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–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2009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$100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D53B5D5" w14:textId="77777777" w:rsidR="00BA28BF" w:rsidRPr="00FE7130" w:rsidRDefault="00BA28BF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4F738A0A" w14:textId="77777777" w:rsidR="00BA28BF" w:rsidRPr="00FE7130" w:rsidRDefault="00623576">
      <w:pPr>
        <w:spacing w:line="240" w:lineRule="exact"/>
        <w:ind w:left="140" w:right="1179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echan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Fas</w:t>
      </w:r>
      <w:r w:rsidRPr="00FE7130">
        <w:rPr>
          <w:rFonts w:asciiTheme="minorHAnsi" w:hAnsiTheme="minorHAnsi" w:cstheme="minorHAnsi"/>
          <w:i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ear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-I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rare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gna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Per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phera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erve</w:t>
      </w:r>
      <w:r w:rsidRPr="00FE7130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FE7130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01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05993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3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8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–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2012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$1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608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000.</w:t>
      </w:r>
    </w:p>
    <w:p w14:paraId="1E837D6C" w14:textId="77777777" w:rsidR="00BA28BF" w:rsidRPr="00FE7130" w:rsidRDefault="00BA28B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356F5F44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lti-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od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rob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va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abe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europa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PI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2009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2011</w:t>
      </w:r>
      <w:r w:rsidRPr="00FE7130">
        <w:rPr>
          <w:rFonts w:asciiTheme="minorHAnsi" w:hAnsiTheme="minorHAnsi" w:cstheme="minorHAnsi"/>
          <w:b/>
          <w:sz w:val="22"/>
          <w:szCs w:val="22"/>
        </w:rPr>
        <w:t>.</w:t>
      </w:r>
      <w:r w:rsidRPr="00FE713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ppo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0CA6950A" w14:textId="77777777" w:rsidR="00BA28BF" w:rsidRPr="00FE7130" w:rsidRDefault="00623576">
      <w:pPr>
        <w:spacing w:before="3"/>
        <w:ind w:left="140"/>
        <w:rPr>
          <w:rFonts w:asciiTheme="minorHAnsi" w:hAnsiTheme="minorHAnsi" w:cstheme="minorHAnsi"/>
          <w:sz w:val="22"/>
          <w:szCs w:val="22"/>
        </w:rPr>
        <w:sectPr w:rsidR="00BA28BF" w:rsidRPr="00FE7130">
          <w:headerReference w:type="default" r:id="rId10"/>
          <w:footerReference w:type="default" r:id="rId11"/>
          <w:pgSz w:w="12240" w:h="15840"/>
          <w:pgMar w:top="1020" w:right="940" w:bottom="280" w:left="1300" w:header="0" w:footer="0" w:gutter="0"/>
          <w:cols w:space="720"/>
        </w:sectPr>
      </w:pP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$140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000.</w:t>
      </w:r>
    </w:p>
    <w:p w14:paraId="6DB0523C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204FAB14" w14:textId="77777777" w:rsidR="00BA28BF" w:rsidRPr="00FE7130" w:rsidRDefault="00623576">
      <w:pPr>
        <w:spacing w:before="42" w:line="240" w:lineRule="exact"/>
        <w:ind w:left="140" w:right="1515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env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ron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ercur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bra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egr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Rhesu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key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nves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To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</w:p>
    <w:p w14:paraId="2B62EBAB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$170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000.</w:t>
      </w:r>
    </w:p>
    <w:p w14:paraId="0CF7CAF4" w14:textId="77777777" w:rsidR="00BA28BF" w:rsidRPr="00FE7130" w:rsidRDefault="00BA28BF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19319F3A" w14:textId="77777777" w:rsidR="00BA28BF" w:rsidRPr="00FE7130" w:rsidRDefault="00623576">
      <w:pPr>
        <w:spacing w:line="240" w:lineRule="exact"/>
        <w:ind w:left="140" w:right="115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yLa</w:t>
      </w:r>
      <w:r w:rsidRPr="00FE7130">
        <w:rPr>
          <w:rFonts w:asciiTheme="minorHAnsi" w:hAnsiTheme="minorHAnsi" w:cstheme="minorHAnsi"/>
          <w:i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pro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unders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026010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FE7130">
        <w:rPr>
          <w:rFonts w:asciiTheme="minorHAnsi" w:eastAsia="Arial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2009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2014.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$1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350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0</w:t>
      </w:r>
    </w:p>
    <w:p w14:paraId="1FB62A78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A88127D" w14:textId="77777777" w:rsidR="00BA28BF" w:rsidRPr="00FE7130" w:rsidRDefault="00BA28BF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413A1788" w14:textId="77777777" w:rsidR="00BA28BF" w:rsidRPr="00FE7130" w:rsidRDefault="00623576">
      <w:pPr>
        <w:tabs>
          <w:tab w:val="left" w:pos="9880"/>
        </w:tabs>
        <w:spacing w:before="26"/>
        <w:ind w:left="111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-25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  <w:highlight w:val="lightGray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eac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h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  <w:u w:val="single" w:color="000000"/>
        </w:rPr>
        <w:t>g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highlight w:val="lightGray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Po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f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li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  <w:u w:val="single" w:color="000000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6CA5993D" w14:textId="77777777" w:rsidR="00BA28BF" w:rsidRPr="00FE7130" w:rsidRDefault="00BA28BF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27F4BB63" w14:textId="77777777" w:rsidR="00BA28BF" w:rsidRPr="00FE7130" w:rsidRDefault="00623576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FE7130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E7130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ns</w:t>
      </w:r>
      <w:r w:rsidRPr="00FE7130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tr</w:t>
      </w:r>
      <w:r w:rsidRPr="00FE7130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uc</w:t>
      </w:r>
      <w:r w:rsidRPr="00FE7130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eastAsia="Arial" w:hAnsiTheme="minorHAnsi" w:cstheme="minorHAnsi"/>
          <w:b/>
          <w:w w:val="102"/>
          <w:sz w:val="22"/>
          <w:szCs w:val="22"/>
        </w:rPr>
        <w:t>n</w:t>
      </w:r>
    </w:p>
    <w:p w14:paraId="72C5931D" w14:textId="77777777" w:rsidR="00BA28BF" w:rsidRPr="00FE7130" w:rsidRDefault="00BA28B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20A9AAAF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1986-200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ophys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ry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789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 xml:space="preserve">,     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hoo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</w:p>
    <w:p w14:paraId="2805CBD3" w14:textId="77777777" w:rsidR="00BA28BF" w:rsidRPr="00FE7130" w:rsidRDefault="00623576">
      <w:pPr>
        <w:spacing w:before="13"/>
        <w:ind w:left="158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–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60-15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016925BD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39D96D19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FE7130">
        <w:rPr>
          <w:rFonts w:asciiTheme="minorHAnsi" w:hAnsiTheme="minorHAnsi" w:cstheme="minorHAnsi"/>
          <w:sz w:val="22"/>
          <w:szCs w:val="22"/>
        </w:rPr>
        <w:t xml:space="preserve">8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roduc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Labora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or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653B1CB7" w14:textId="77777777" w:rsidR="00BA28BF" w:rsidRPr="00FE7130" w:rsidRDefault="00623576">
      <w:pPr>
        <w:spacing w:before="13"/>
        <w:ind w:left="158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Labo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27C98C79" w14:textId="77777777" w:rsidR="00BA28BF" w:rsidRPr="00FE7130" w:rsidRDefault="00623576">
      <w:pPr>
        <w:spacing w:before="13"/>
        <w:ind w:left="158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ege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(4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(9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(45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7A1EB853" w14:textId="77777777" w:rsidR="00BA28BF" w:rsidRPr="00FE7130" w:rsidRDefault="00BA28B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0792351A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1989-199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751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</w:p>
    <w:p w14:paraId="0F0BDE1F" w14:textId="77777777" w:rsidR="00BA28BF" w:rsidRPr="00FE7130" w:rsidRDefault="00623576">
      <w:pPr>
        <w:spacing w:before="13"/>
        <w:ind w:left="158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 xml:space="preserve">. 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25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5554FD2A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38810D0C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1989-199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763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ol</w:t>
      </w:r>
    </w:p>
    <w:p w14:paraId="49DE6890" w14:textId="77777777" w:rsidR="00BA28BF" w:rsidRPr="00FE7130" w:rsidRDefault="00623576">
      <w:pPr>
        <w:spacing w:before="13"/>
        <w:ind w:left="158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 xml:space="preserve">e      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745E4908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6024A740" w14:textId="77777777" w:rsidR="00BA28BF" w:rsidRPr="00FE7130" w:rsidRDefault="00623576">
      <w:pPr>
        <w:spacing w:line="252" w:lineRule="auto"/>
        <w:ind w:left="1580" w:right="520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1989-199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onnec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nera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ze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ssu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ues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 xml:space="preserve">)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79311917" w14:textId="77777777" w:rsidR="00BA28BF" w:rsidRPr="00FE7130" w:rsidRDefault="00BA28B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6B9C7533" w14:textId="77777777" w:rsidR="00BA28BF" w:rsidRPr="00FE7130" w:rsidRDefault="00623576">
      <w:pPr>
        <w:spacing w:line="252" w:lineRule="auto"/>
        <w:ind w:left="1580" w:right="547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1995-199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sease</w:t>
      </w:r>
      <w:r w:rsidRPr="00FE7130">
        <w:rPr>
          <w:rFonts w:asciiTheme="minorHAnsi" w:hAnsiTheme="minorHAnsi" w:cstheme="minorHAnsi"/>
          <w:i/>
          <w:sz w:val="22"/>
          <w:szCs w:val="22"/>
        </w:rPr>
        <w:t>:</w:t>
      </w:r>
      <w:r w:rsidRPr="00FE7130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;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(15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6C490A74" w14:textId="77777777" w:rsidR="00BA28BF" w:rsidRPr="00FE7130" w:rsidRDefault="00BA28B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4922F7C1" w14:textId="77777777" w:rsidR="00BA28BF" w:rsidRPr="00FE7130" w:rsidRDefault="00623576">
      <w:pPr>
        <w:spacing w:line="252" w:lineRule="auto"/>
        <w:ind w:left="1580" w:right="782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1998-200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rySc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 xml:space="preserve">     </w:t>
      </w:r>
      <w:r w:rsidRPr="00FE7130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0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8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5D878B71" w14:textId="77777777" w:rsidR="00BA28BF" w:rsidRPr="00FE7130" w:rsidRDefault="00BA28BF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33FD5035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2000-200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i/>
          <w:sz w:val="22"/>
          <w:szCs w:val="22"/>
        </w:rPr>
        <w:t>,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ity</w:t>
      </w:r>
    </w:p>
    <w:p w14:paraId="17FAD926" w14:textId="77777777" w:rsidR="00BA28BF" w:rsidRPr="00FE7130" w:rsidRDefault="00623576">
      <w:pPr>
        <w:spacing w:before="13"/>
        <w:ind w:left="158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 xml:space="preserve">e       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30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0D693CC2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194C8990" w14:textId="77777777" w:rsidR="00BA28BF" w:rsidRPr="00FE7130" w:rsidRDefault="00623576">
      <w:pPr>
        <w:tabs>
          <w:tab w:val="left" w:pos="1580"/>
        </w:tabs>
        <w:spacing w:line="252" w:lineRule="auto"/>
        <w:ind w:left="1580" w:right="248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Founda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o-d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d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 xml:space="preserve">e    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 xml:space="preserve">) 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28461DCC" w14:textId="77777777" w:rsidR="00BA28BF" w:rsidRPr="00FE7130" w:rsidRDefault="00BA28B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24F1F5B3" w14:textId="77777777" w:rsidR="00BA28BF" w:rsidRPr="00FE7130" w:rsidRDefault="00623576">
      <w:pPr>
        <w:ind w:left="1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2002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4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i/>
          <w:sz w:val="22"/>
          <w:szCs w:val="22"/>
        </w:rPr>
        <w:t>,</w:t>
      </w:r>
      <w:r w:rsidRPr="00FE7130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erence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ts</w:t>
      </w:r>
    </w:p>
    <w:p w14:paraId="716B9EA7" w14:textId="77777777" w:rsidR="00BA28BF" w:rsidRPr="00FE7130" w:rsidRDefault="00623576">
      <w:pPr>
        <w:spacing w:before="13"/>
        <w:ind w:left="158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s)</w:t>
      </w:r>
    </w:p>
    <w:p w14:paraId="48B26993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7F88FE72" w14:textId="77777777" w:rsidR="00BA28BF" w:rsidRPr="00FE7130" w:rsidRDefault="00623576">
      <w:pPr>
        <w:spacing w:line="252" w:lineRule="auto"/>
        <w:ind w:left="1580" w:right="183" w:hanging="1440"/>
        <w:rPr>
          <w:rFonts w:asciiTheme="minorHAnsi" w:hAnsiTheme="minorHAnsi" w:cstheme="minorHAnsi"/>
          <w:sz w:val="22"/>
          <w:szCs w:val="22"/>
        </w:rPr>
        <w:sectPr w:rsidR="00BA28BF" w:rsidRPr="00FE7130">
          <w:headerReference w:type="default" r:id="rId12"/>
          <w:footerReference w:type="default" r:id="rId13"/>
          <w:pgSz w:w="12240" w:h="15840"/>
          <w:pgMar w:top="1580" w:right="940" w:bottom="280" w:left="1300" w:header="1115" w:footer="1127" w:gutter="0"/>
          <w:pgNumType w:start="7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2002-200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4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i/>
          <w:sz w:val="22"/>
          <w:szCs w:val="22"/>
        </w:rPr>
        <w:t>,</w:t>
      </w:r>
      <w:r w:rsidRPr="00FE7130">
        <w:rPr>
          <w:rFonts w:asciiTheme="minorHAnsi" w:hAnsiTheme="minorHAnsi" w:cstheme="minorHAnsi"/>
          <w:i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Tha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18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 xml:space="preserve">) 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459657A5" w14:textId="77777777" w:rsidR="00BA28BF" w:rsidRPr="00FE7130" w:rsidRDefault="00BA28B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33AD3513" w14:textId="77777777" w:rsidR="00BA28BF" w:rsidRPr="00FE7130" w:rsidRDefault="00623576">
      <w:pPr>
        <w:spacing w:before="26" w:line="250" w:lineRule="auto"/>
        <w:ind w:left="1540" w:right="580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2003-200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Founda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Tu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denc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4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7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</w:p>
    <w:p w14:paraId="16D9F578" w14:textId="77777777" w:rsidR="00BA28BF" w:rsidRPr="00FE7130" w:rsidRDefault="00BA28B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42AAAEB9" w14:textId="77777777" w:rsidR="00BA28BF" w:rsidRPr="00FE7130" w:rsidRDefault="00623576">
      <w:pPr>
        <w:tabs>
          <w:tab w:val="left" w:pos="1540"/>
        </w:tabs>
        <w:spacing w:line="252" w:lineRule="auto"/>
        <w:ind w:left="1540" w:right="115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4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Funda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ruc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i/>
          <w:sz w:val="22"/>
          <w:szCs w:val="22"/>
        </w:rPr>
        <w:t>,</w:t>
      </w:r>
      <w:r w:rsidRPr="00FE7130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u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s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8FDB68A" w14:textId="77777777" w:rsidR="00BA28BF" w:rsidRPr="00FE7130" w:rsidRDefault="00BA28B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2850A2FA" w14:textId="77777777" w:rsidR="00BA28BF" w:rsidRPr="00FE7130" w:rsidRDefault="00623576">
      <w:pPr>
        <w:spacing w:line="252" w:lineRule="auto"/>
        <w:ind w:left="1540" w:right="262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2005-p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CM</w:t>
      </w:r>
      <w:r w:rsidRPr="00FE7130">
        <w:rPr>
          <w:rFonts w:asciiTheme="minorHAnsi" w:hAnsiTheme="minorHAnsi" w:cstheme="minorHAnsi"/>
          <w:i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230</w:t>
      </w:r>
      <w:r w:rsidRPr="00FE7130">
        <w:rPr>
          <w:rFonts w:asciiTheme="minorHAnsi" w:hAnsiTheme="minorHAnsi" w:cstheme="minorHAnsi"/>
          <w:i/>
          <w:sz w:val="22"/>
          <w:szCs w:val="22"/>
        </w:rPr>
        <w:t>,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hob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i/>
          <w:sz w:val="22"/>
          <w:szCs w:val="22"/>
        </w:rPr>
        <w:t>,</w:t>
      </w:r>
      <w:r w:rsidRPr="00FE7130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Sp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or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sease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r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Sack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rs)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889184D" w14:textId="77777777" w:rsidR="00BA28BF" w:rsidRPr="00FE7130" w:rsidRDefault="00BA28B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7E7626BF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2005-201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ry</w:t>
      </w:r>
      <w:r w:rsidRPr="00FE7130">
        <w:rPr>
          <w:rFonts w:asciiTheme="minorHAnsi" w:hAnsiTheme="minorHAnsi" w:cstheme="minorHAnsi"/>
          <w:i/>
          <w:sz w:val="22"/>
          <w:szCs w:val="22"/>
        </w:rPr>
        <w:t>:</w:t>
      </w:r>
      <w:r w:rsidRPr="00FE7130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ruc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ur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Sec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512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75</w:t>
      </w:r>
      <w:r w:rsidRPr="00FE7130">
        <w:rPr>
          <w:rFonts w:asciiTheme="minorHAnsi" w:hAnsiTheme="minorHAnsi" w:cstheme="minorHAnsi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15B9795B" w14:textId="77777777" w:rsidR="00BA28BF" w:rsidRPr="00FE7130" w:rsidRDefault="00623576">
      <w:pPr>
        <w:spacing w:before="13"/>
        <w:ind w:left="15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15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771573A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222C0445" w14:textId="77777777" w:rsidR="00BA28BF" w:rsidRPr="00FE7130" w:rsidRDefault="00623576">
      <w:pPr>
        <w:spacing w:line="248" w:lineRule="auto"/>
        <w:ind w:left="1540" w:right="433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2005-p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roduc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nar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i/>
          <w:sz w:val="22"/>
          <w:szCs w:val="22"/>
        </w:rPr>
        <w:t>: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yna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82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FE7130">
        <w:rPr>
          <w:rFonts w:asciiTheme="minorHAnsi" w:hAnsiTheme="minorHAnsi" w:cstheme="minorHAnsi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15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DAC8763" w14:textId="77777777" w:rsidR="00BA28BF" w:rsidRPr="00FE7130" w:rsidRDefault="00BA28BF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2ED29CE9" w14:textId="77777777" w:rsidR="00BA28BF" w:rsidRPr="00FE7130" w:rsidRDefault="00623576">
      <w:pPr>
        <w:spacing w:line="252" w:lineRule="auto"/>
        <w:ind w:left="1540" w:right="743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2006-p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Teach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ences</w:t>
      </w:r>
      <w:r w:rsidRPr="00FE7130">
        <w:rPr>
          <w:rFonts w:asciiTheme="minorHAnsi" w:hAnsiTheme="minorHAnsi" w:cstheme="minorHAnsi"/>
          <w:i/>
          <w:sz w:val="22"/>
          <w:szCs w:val="22"/>
        </w:rPr>
        <w:t>.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80</w:t>
      </w:r>
      <w:r w:rsidRPr="00FE7130">
        <w:rPr>
          <w:rFonts w:asciiTheme="minorHAnsi" w:hAnsiTheme="minorHAnsi" w:cstheme="minorHAnsi"/>
          <w:sz w:val="22"/>
          <w:szCs w:val="22"/>
        </w:rPr>
        <w:t xml:space="preserve">6 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4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40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0DA561B" w14:textId="77777777" w:rsidR="00BA28BF" w:rsidRPr="00FE7130" w:rsidRDefault="00BA28B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3326443E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2006-200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Behav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ora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PS738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756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81</w:t>
      </w:r>
      <w:r w:rsidRPr="00FE7130">
        <w:rPr>
          <w:rFonts w:asciiTheme="minorHAnsi" w:hAnsiTheme="minorHAnsi" w:cstheme="minorHAnsi"/>
          <w:i/>
          <w:sz w:val="22"/>
          <w:szCs w:val="22"/>
        </w:rPr>
        <w:t xml:space="preserve">1 </w:t>
      </w:r>
      <w:r w:rsidRPr="00FE7130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5E14D0B8" w14:textId="77777777" w:rsidR="00BA28BF" w:rsidRPr="00FE7130" w:rsidRDefault="00623576">
      <w:pPr>
        <w:spacing w:before="13"/>
        <w:ind w:left="15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F9806A6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6643E60B" w14:textId="77777777" w:rsidR="00BA28BF" w:rsidRPr="00FE7130" w:rsidRDefault="00623576">
      <w:pPr>
        <w:spacing w:line="252" w:lineRule="auto"/>
        <w:ind w:left="1540" w:right="159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FE7130">
        <w:rPr>
          <w:rFonts w:asciiTheme="minorHAnsi" w:hAnsiTheme="minorHAnsi" w:cstheme="minorHAnsi"/>
          <w:sz w:val="22"/>
          <w:szCs w:val="22"/>
        </w:rPr>
        <w:t>-</w:t>
      </w:r>
      <w:r w:rsidRPr="00FE7130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S127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S75</w:t>
      </w:r>
      <w:r w:rsidRPr="00FE7130">
        <w:rPr>
          <w:rFonts w:asciiTheme="minorHAnsi" w:hAnsiTheme="minorHAnsi" w:cstheme="minorHAnsi"/>
          <w:sz w:val="22"/>
          <w:szCs w:val="22"/>
        </w:rPr>
        <w:t xml:space="preserve">1 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cyc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13</w:t>
      </w:r>
      <w:r w:rsidRPr="00FE7130">
        <w:rPr>
          <w:rFonts w:asciiTheme="minorHAnsi" w:hAnsiTheme="minorHAnsi" w:cstheme="minorHAnsi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9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17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5DD28BC" w14:textId="77777777" w:rsidR="00BA28BF" w:rsidRPr="00FE7130" w:rsidRDefault="00BA28B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20708DFD" w14:textId="77777777" w:rsidR="00BA28BF" w:rsidRPr="00FE7130" w:rsidRDefault="00623576">
      <w:pPr>
        <w:spacing w:line="248" w:lineRule="auto"/>
        <w:ind w:left="1540" w:right="505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2007-p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71</w:t>
      </w:r>
      <w:r w:rsidRPr="00FE7130">
        <w:rPr>
          <w:rFonts w:asciiTheme="minorHAnsi" w:hAnsiTheme="minorHAnsi" w:cstheme="minorHAnsi"/>
          <w:sz w:val="22"/>
          <w:szCs w:val="22"/>
        </w:rPr>
        <w:t xml:space="preserve">8 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Pho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ons</w:t>
      </w:r>
      <w:r w:rsidRPr="00FE7130">
        <w:rPr>
          <w:rFonts w:asciiTheme="minorHAnsi" w:hAnsiTheme="minorHAnsi" w:cstheme="minorHAnsi"/>
          <w:i/>
          <w:sz w:val="22"/>
          <w:szCs w:val="22"/>
        </w:rPr>
        <w:t>,</w:t>
      </w:r>
      <w:r w:rsidRPr="00FE713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ron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euron</w:t>
      </w:r>
      <w:r w:rsidRPr="00FE7130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Pr="00FE7130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ne.</w:t>
      </w:r>
    </w:p>
    <w:p w14:paraId="1903E6A6" w14:textId="77777777" w:rsidR="00BA28BF" w:rsidRPr="00FE7130" w:rsidRDefault="00BA28BF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45B42993" w14:textId="77777777" w:rsidR="00BA28BF" w:rsidRPr="00FE7130" w:rsidRDefault="00623576">
      <w:pPr>
        <w:spacing w:line="252" w:lineRule="auto"/>
        <w:ind w:left="1540" w:right="72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2008-p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S127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S75</w:t>
      </w:r>
      <w:r w:rsidRPr="00FE7130">
        <w:rPr>
          <w:rFonts w:asciiTheme="minorHAnsi" w:hAnsiTheme="minorHAnsi" w:cstheme="minorHAnsi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orre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Lec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ure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Tw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cyc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13</w:t>
      </w:r>
      <w:r w:rsidRPr="00FE7130">
        <w:rPr>
          <w:rFonts w:asciiTheme="minorHAnsi" w:hAnsiTheme="minorHAnsi" w:cstheme="minorHAnsi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9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17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6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ne.</w:t>
      </w:r>
    </w:p>
    <w:p w14:paraId="2BABB9E1" w14:textId="77777777" w:rsidR="00BA28BF" w:rsidRPr="00FE7130" w:rsidRDefault="00BA28B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7606BF88" w14:textId="77777777" w:rsidR="00BA28BF" w:rsidRPr="00FE7130" w:rsidRDefault="00623576">
      <w:pPr>
        <w:spacing w:line="252" w:lineRule="auto"/>
        <w:ind w:left="1540" w:right="805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2008-201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Behav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ora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PS738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756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/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81</w:t>
      </w:r>
      <w:r w:rsidRPr="00FE7130">
        <w:rPr>
          <w:rFonts w:asciiTheme="minorHAnsi" w:hAnsiTheme="minorHAnsi" w:cstheme="minorHAnsi"/>
          <w:i/>
          <w:sz w:val="22"/>
          <w:szCs w:val="22"/>
        </w:rPr>
        <w:t>1</w:t>
      </w:r>
      <w:r w:rsidRPr="00FE7130">
        <w:rPr>
          <w:rFonts w:asciiTheme="minorHAnsi" w:hAnsiTheme="minorHAnsi" w:cstheme="minorHAnsi"/>
          <w:i/>
          <w:spacing w:val="3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o-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300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hoo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BEEB997" w14:textId="77777777" w:rsidR="00BA28BF" w:rsidRPr="00FE7130" w:rsidRDefault="00BA28B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1052D95C" w14:textId="77777777" w:rsidR="00BA28BF" w:rsidRPr="00FE7130" w:rsidRDefault="00623576">
      <w:pPr>
        <w:spacing w:line="252" w:lineRule="auto"/>
        <w:ind w:left="1540" w:right="247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2008-p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roduc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777-77</w:t>
      </w:r>
      <w:r w:rsidRPr="00FE7130">
        <w:rPr>
          <w:rFonts w:asciiTheme="minorHAnsi" w:hAnsiTheme="minorHAnsi" w:cstheme="minorHAnsi"/>
          <w:sz w:val="22"/>
          <w:szCs w:val="22"/>
        </w:rPr>
        <w:t>9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rophys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ec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hn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qu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gna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erpre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5694981" w14:textId="77777777" w:rsidR="00BA28BF" w:rsidRPr="00FE7130" w:rsidRDefault="00BA28B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4335C4B6" w14:textId="77777777" w:rsidR="00BA28BF" w:rsidRPr="00FE7130" w:rsidRDefault="00623576">
      <w:pPr>
        <w:spacing w:line="250" w:lineRule="auto"/>
        <w:ind w:left="1540" w:right="146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lastRenderedPageBreak/>
        <w:t>2008-p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hod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789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15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r)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0C854B6" w14:textId="77777777" w:rsidR="00BA28BF" w:rsidRPr="00FE7130" w:rsidRDefault="00BA28B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20666E62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2008-p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roduc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720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ud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14A57C26" w14:textId="77777777" w:rsidR="00BA28BF" w:rsidRPr="00FE7130" w:rsidRDefault="00623576">
      <w:pPr>
        <w:spacing w:before="13"/>
        <w:ind w:left="15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13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2B9874EB" w14:textId="77777777" w:rsidR="00BA28BF" w:rsidRPr="00FE7130" w:rsidRDefault="00623576">
      <w:pPr>
        <w:spacing w:before="13"/>
        <w:ind w:left="1540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980" w:bottom="280" w:left="1340" w:header="1115" w:footer="1127" w:gutter="0"/>
          <w:cols w:space="720"/>
        </w:sect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2CA128F" w14:textId="77777777" w:rsidR="00BA28BF" w:rsidRPr="00FE7130" w:rsidRDefault="00BA28BF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6D36B61A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6F4E3D7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D58FFD" w14:textId="77777777" w:rsidR="00BA28BF" w:rsidRPr="00FE7130" w:rsidRDefault="00623576">
      <w:pPr>
        <w:spacing w:before="26" w:line="248" w:lineRule="auto"/>
        <w:ind w:left="1540" w:right="72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2010-p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ros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70</w:t>
      </w:r>
      <w:r w:rsidRPr="00FE7130">
        <w:rPr>
          <w:rFonts w:asciiTheme="minorHAnsi" w:hAnsiTheme="minorHAnsi" w:cstheme="minorHAnsi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orre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Lec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18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B01B16E" w14:textId="77777777" w:rsidR="00BA28BF" w:rsidRPr="00FE7130" w:rsidRDefault="00BA28BF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7B009E9A" w14:textId="77777777" w:rsidR="00BA28BF" w:rsidRPr="00FE7130" w:rsidRDefault="00623576">
      <w:pPr>
        <w:spacing w:line="252" w:lineRule="auto"/>
        <w:ind w:left="1540" w:right="139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2010-p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S13</w:t>
      </w:r>
      <w:r w:rsidRPr="00FE7130">
        <w:rPr>
          <w:rFonts w:asciiTheme="minorHAnsi" w:hAnsiTheme="minorHAnsi" w:cstheme="minorHAnsi"/>
          <w:sz w:val="22"/>
          <w:szCs w:val="22"/>
        </w:rPr>
        <w:t>3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Lec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18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3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1D16B63" w14:textId="77777777" w:rsidR="00BA28BF" w:rsidRPr="00FE7130" w:rsidRDefault="00BA28BF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3A118F1B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EABC5FD" w14:textId="77777777" w:rsidR="00BA28BF" w:rsidRPr="00FE7130" w:rsidRDefault="006235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E7130">
        <w:rPr>
          <w:rFonts w:asciiTheme="minorHAnsi" w:eastAsia="Arial" w:hAnsiTheme="minorHAnsi" w:cstheme="minorHAnsi"/>
          <w:b/>
          <w:spacing w:val="4"/>
          <w:sz w:val="22"/>
          <w:szCs w:val="22"/>
        </w:rPr>
        <w:t>S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ma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E7130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ro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u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FE7130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ns</w:t>
      </w:r>
      <w:r w:rsidRPr="00FE7130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ruc</w:t>
      </w:r>
      <w:r w:rsidRPr="00FE7130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eastAsia="Arial" w:hAnsiTheme="minorHAnsi" w:cstheme="minorHAnsi"/>
          <w:b/>
          <w:w w:val="102"/>
          <w:sz w:val="22"/>
          <w:szCs w:val="22"/>
        </w:rPr>
        <w:t>n</w:t>
      </w:r>
    </w:p>
    <w:p w14:paraId="2ED76A2E" w14:textId="77777777" w:rsidR="00BA28BF" w:rsidRPr="00FE7130" w:rsidRDefault="00BA28B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19113670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1994-199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europhys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roencepha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ograph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4462245B" w14:textId="77777777" w:rsidR="00BA28BF" w:rsidRPr="00FE7130" w:rsidRDefault="00623576">
      <w:pPr>
        <w:spacing w:before="13"/>
        <w:ind w:left="15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 xml:space="preserve">l 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/4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04197D58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60EA5AFB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1996-199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uan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19B12A00" w14:textId="77777777" w:rsidR="00BA28BF" w:rsidRPr="00FE7130" w:rsidRDefault="00623576">
      <w:pPr>
        <w:spacing w:before="13"/>
        <w:ind w:left="15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 xml:space="preserve">t 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16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3CA4FB2C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2044912A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             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lli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genc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Syndro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du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0181CB5C" w14:textId="77777777" w:rsidR="00BA28BF" w:rsidRPr="00FE7130" w:rsidRDefault="00623576">
      <w:pPr>
        <w:spacing w:before="13"/>
        <w:ind w:left="15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duca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 xml:space="preserve">n     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6B632664" w14:textId="77777777" w:rsidR="00BA28BF" w:rsidRPr="00FE7130" w:rsidRDefault="00BA28B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55C4BD58" w14:textId="77777777" w:rsidR="00BA28BF" w:rsidRPr="00FE7130" w:rsidRDefault="00623576">
      <w:pPr>
        <w:spacing w:line="252" w:lineRule="auto"/>
        <w:ind w:left="1630" w:right="468" w:hanging="15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2001-p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vo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duca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8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(2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(4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77A0B773" w14:textId="77777777" w:rsidR="00BA28BF" w:rsidRPr="00FE7130" w:rsidRDefault="00BA28B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6BAAB8DA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2002-200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anag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Ep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ep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cu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denc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genc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ts</w:t>
      </w:r>
    </w:p>
    <w:p w14:paraId="0F8269A0" w14:textId="77777777" w:rsidR="00BA28BF" w:rsidRPr="00FE7130" w:rsidRDefault="00623576">
      <w:pPr>
        <w:spacing w:before="13"/>
        <w:ind w:left="1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denc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91ADE4B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36CE9B71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2003-200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xam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2F2E20BC" w14:textId="77777777" w:rsidR="00BA28BF" w:rsidRPr="00FE7130" w:rsidRDefault="00623576">
      <w:pPr>
        <w:spacing w:before="13"/>
        <w:ind w:left="1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denc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7AA883E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043971FE" w14:textId="77777777" w:rsidR="00BA28BF" w:rsidRPr="00FE7130" w:rsidRDefault="00623576">
      <w:pPr>
        <w:spacing w:line="252" w:lineRule="auto"/>
        <w:ind w:left="1540" w:right="365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2006-200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S132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 xml:space="preserve">1 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egra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Prob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-Ph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yea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l)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r)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s)</w:t>
      </w:r>
    </w:p>
    <w:p w14:paraId="2AD6CAFB" w14:textId="77777777" w:rsidR="00BA28BF" w:rsidRPr="00FE7130" w:rsidRDefault="00BA28BF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0D35D162" w14:textId="77777777" w:rsidR="00BA28BF" w:rsidRPr="00FE7130" w:rsidRDefault="00623576">
      <w:pPr>
        <w:tabs>
          <w:tab w:val="left" w:pos="1540"/>
        </w:tabs>
        <w:spacing w:line="252" w:lineRule="auto"/>
        <w:ind w:left="1540" w:right="463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7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Sha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ere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nds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8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ons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8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(4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64AE5A0A" w14:textId="77777777" w:rsidR="00BA28BF" w:rsidRPr="00FE7130" w:rsidRDefault="00BA28B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0FC12FBE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2008-201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xam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-Ph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e-en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0151340A" w14:textId="77777777" w:rsidR="00BA28BF" w:rsidRPr="00FE7130" w:rsidRDefault="00623576">
      <w:pPr>
        <w:spacing w:before="13"/>
        <w:ind w:left="15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z w:val="22"/>
          <w:szCs w:val="22"/>
        </w:rPr>
        <w:t>4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3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3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sz w:val="22"/>
          <w:szCs w:val="22"/>
        </w:rPr>
        <w:t>rs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34616F6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2EB9F1A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439594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FCE2AEE" w14:textId="77777777" w:rsidR="00BA28BF" w:rsidRPr="00FE7130" w:rsidRDefault="006235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Cli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E7130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FE7130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E7130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ch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FE7130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FE7130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Labo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E7130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ns</w:t>
      </w:r>
      <w:r w:rsidRPr="00FE7130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ruc</w:t>
      </w:r>
      <w:r w:rsidRPr="00FE7130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ti</w:t>
      </w:r>
      <w:r w:rsidRPr="00FE7130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FE7130">
        <w:rPr>
          <w:rFonts w:asciiTheme="minorHAnsi" w:eastAsia="Arial" w:hAnsiTheme="minorHAnsi" w:cstheme="minorHAnsi"/>
          <w:b/>
          <w:w w:val="102"/>
          <w:sz w:val="22"/>
          <w:szCs w:val="22"/>
        </w:rPr>
        <w:t>n</w:t>
      </w:r>
    </w:p>
    <w:p w14:paraId="4351AFF9" w14:textId="77777777" w:rsidR="00BA28BF" w:rsidRPr="00FE7130" w:rsidRDefault="00BA28B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2FD8B02F" w14:textId="77777777" w:rsidR="00BA28BF" w:rsidRPr="00FE7130" w:rsidRDefault="00623576">
      <w:pPr>
        <w:spacing w:line="252" w:lineRule="auto"/>
        <w:ind w:left="1540" w:right="2002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1975-197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para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Phys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6EBD4EA" w14:textId="77777777" w:rsidR="00BA28BF" w:rsidRPr="00FE7130" w:rsidRDefault="00BA28B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4053E6AE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1976-197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europhys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</w:p>
    <w:p w14:paraId="6DC57A99" w14:textId="77777777" w:rsidR="00BA28BF" w:rsidRPr="00FE7130" w:rsidRDefault="00623576">
      <w:pPr>
        <w:spacing w:before="13"/>
        <w:ind w:left="15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BFD342C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4BC747BD" w14:textId="77777777" w:rsidR="00BA28BF" w:rsidRPr="00FE7130" w:rsidRDefault="00623576">
      <w:pPr>
        <w:spacing w:line="252" w:lineRule="auto"/>
        <w:ind w:left="1540" w:right="2290" w:hanging="1440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1040" w:bottom="280" w:left="1340" w:header="1115" w:footer="1127" w:gutter="0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1985-198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717E9A3" w14:textId="77777777" w:rsidR="00BA28BF" w:rsidRPr="00FE7130" w:rsidRDefault="00623576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z w:val="22"/>
          <w:szCs w:val="22"/>
        </w:rPr>
        <w:lastRenderedPageBreak/>
        <w:pict w14:anchorId="49A970D0">
          <v:group id="_x0000_s1028" style="position:absolute;margin-left:70.05pt;margin-top:206.4pt;width:489.9pt;height:25.95pt;z-index:-1244;mso-position-horizontal-relative:page;mso-position-vertical-relative:page" coordorigin="1401,4128" coordsize="9798,519">
            <v:shape id="_x0000_s1030" style="position:absolute;left:1411;top:4138;width:9778;height:254" coordorigin="1411,4138" coordsize="9778,254" path="m1411,4392r9778,l11189,4138r-9778,l1411,4392xe" fillcolor="#d9d9d9" stroked="f">
              <v:path arrowok="t"/>
            </v:shape>
            <v:shape id="_x0000_s1029" style="position:absolute;left:1411;top:4392;width:9778;height:245" coordorigin="1411,4392" coordsize="9778,245" path="m1411,4637r9778,l11189,4392r-9778,l1411,4637xe" fillcolor="#d9d9d9" stroked="f">
              <v:path arrowok="t"/>
            </v:shape>
            <w10:wrap anchorx="page" anchory="page"/>
          </v:group>
        </w:pict>
      </w:r>
    </w:p>
    <w:p w14:paraId="2B6AF319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FCDA9A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5B1B97" w14:textId="77777777" w:rsidR="00BA28BF" w:rsidRPr="00FE7130" w:rsidRDefault="00623576">
      <w:pPr>
        <w:spacing w:before="26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1986-198</w:t>
      </w:r>
      <w:r w:rsidRPr="00FE7130">
        <w:rPr>
          <w:rFonts w:asciiTheme="minorHAnsi" w:hAnsiTheme="minorHAnsi" w:cstheme="minorHAnsi"/>
          <w:sz w:val="22"/>
          <w:szCs w:val="22"/>
        </w:rPr>
        <w:t xml:space="preserve">8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Phys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agnos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53E3AF0" w14:textId="77777777" w:rsidR="00BA28BF" w:rsidRPr="00FE7130" w:rsidRDefault="00BA28B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5F67BCD0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1994-199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A</w:t>
      </w:r>
    </w:p>
    <w:p w14:paraId="29C3572C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45F40422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2001-200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A</w:t>
      </w:r>
    </w:p>
    <w:p w14:paraId="3D4F5B54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286F6A3A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2002-p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A</w:t>
      </w:r>
    </w:p>
    <w:p w14:paraId="554AFC33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BA1528" w14:textId="77777777" w:rsidR="00BA28BF" w:rsidRPr="00FE7130" w:rsidRDefault="00BA28BF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55CA7732" w14:textId="77777777" w:rsidR="00BA28BF" w:rsidRPr="00FE7130" w:rsidRDefault="00623576">
      <w:pPr>
        <w:spacing w:before="38" w:line="220" w:lineRule="exact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E7130">
        <w:rPr>
          <w:rFonts w:asciiTheme="minorHAnsi" w:eastAsia="Arial" w:hAnsiTheme="minorHAnsi" w:cstheme="minorHAnsi"/>
          <w:spacing w:val="3"/>
          <w:position w:val="-1"/>
          <w:sz w:val="22"/>
          <w:szCs w:val="22"/>
          <w:u w:val="single" w:color="000000"/>
        </w:rPr>
        <w:t>M</w:t>
      </w:r>
      <w:r w:rsidRPr="00FE7130">
        <w:rPr>
          <w:rFonts w:asciiTheme="minorHAnsi" w:eastAsia="Arial" w:hAnsiTheme="minorHAnsi" w:cstheme="minorHAnsi"/>
          <w:spacing w:val="2"/>
          <w:position w:val="-1"/>
          <w:sz w:val="22"/>
          <w:szCs w:val="22"/>
          <w:u w:val="single" w:color="000000"/>
        </w:rPr>
        <w:t>AJ</w:t>
      </w:r>
      <w:r w:rsidRPr="00FE7130">
        <w:rPr>
          <w:rFonts w:asciiTheme="minorHAnsi" w:eastAsia="Arial" w:hAnsiTheme="minorHAnsi" w:cstheme="minorHAnsi"/>
          <w:spacing w:val="3"/>
          <w:position w:val="-1"/>
          <w:sz w:val="22"/>
          <w:szCs w:val="22"/>
          <w:u w:val="single" w:color="000000"/>
        </w:rPr>
        <w:t>O</w:t>
      </w:r>
      <w:r w:rsidRPr="00FE7130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R</w:t>
      </w:r>
      <w:r w:rsidRPr="00FE7130">
        <w:rPr>
          <w:rFonts w:asciiTheme="minorHAnsi" w:eastAsia="Arial" w:hAnsiTheme="minorHAnsi" w:cstheme="minorHAnsi"/>
          <w:spacing w:val="24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eastAsia="Arial" w:hAnsiTheme="minorHAnsi" w:cstheme="minorHAnsi"/>
          <w:spacing w:val="3"/>
          <w:position w:val="-1"/>
          <w:sz w:val="22"/>
          <w:szCs w:val="22"/>
          <w:u w:val="single" w:color="000000"/>
        </w:rPr>
        <w:t>M</w:t>
      </w:r>
      <w:r w:rsidRPr="00FE7130">
        <w:rPr>
          <w:rFonts w:asciiTheme="minorHAnsi" w:eastAsia="Arial" w:hAnsiTheme="minorHAnsi" w:cstheme="minorHAnsi"/>
          <w:spacing w:val="2"/>
          <w:position w:val="-1"/>
          <w:sz w:val="22"/>
          <w:szCs w:val="22"/>
          <w:u w:val="single" w:color="000000"/>
        </w:rPr>
        <w:t>ENT</w:t>
      </w:r>
      <w:r w:rsidRPr="00FE7130">
        <w:rPr>
          <w:rFonts w:asciiTheme="minorHAnsi" w:eastAsia="Arial" w:hAnsiTheme="minorHAnsi" w:cstheme="minorHAnsi"/>
          <w:spacing w:val="3"/>
          <w:position w:val="-1"/>
          <w:sz w:val="22"/>
          <w:szCs w:val="22"/>
          <w:u w:val="single" w:color="000000"/>
        </w:rPr>
        <w:t>O</w:t>
      </w:r>
      <w:r w:rsidRPr="00FE7130">
        <w:rPr>
          <w:rFonts w:asciiTheme="minorHAnsi" w:eastAsia="Arial" w:hAnsiTheme="minorHAnsi" w:cstheme="minorHAnsi"/>
          <w:spacing w:val="2"/>
          <w:position w:val="-1"/>
          <w:sz w:val="22"/>
          <w:szCs w:val="22"/>
          <w:u w:val="single" w:color="000000"/>
        </w:rPr>
        <w:t>R</w:t>
      </w:r>
      <w:r w:rsidRPr="00FE7130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FE7130">
        <w:rPr>
          <w:rFonts w:asciiTheme="minorHAnsi" w:eastAsia="Arial" w:hAnsiTheme="minorHAnsi" w:cstheme="minorHAnsi"/>
          <w:spacing w:val="2"/>
          <w:position w:val="-1"/>
          <w:sz w:val="22"/>
          <w:szCs w:val="22"/>
          <w:u w:val="single" w:color="000000"/>
        </w:rPr>
        <w:t>N</w:t>
      </w:r>
      <w:r w:rsidRPr="00FE7130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G</w:t>
      </w:r>
      <w:r w:rsidRPr="00FE7130">
        <w:rPr>
          <w:rFonts w:asciiTheme="minorHAnsi" w:eastAsia="Arial" w:hAnsiTheme="minorHAnsi" w:cstheme="minorHAnsi"/>
          <w:spacing w:val="40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eastAsia="Arial" w:hAnsiTheme="minorHAnsi" w:cstheme="minorHAnsi"/>
          <w:spacing w:val="3"/>
          <w:position w:val="-1"/>
          <w:sz w:val="22"/>
          <w:szCs w:val="22"/>
          <w:u w:val="single" w:color="000000"/>
        </w:rPr>
        <w:t>A</w:t>
      </w:r>
      <w:r w:rsidRPr="00FE7130">
        <w:rPr>
          <w:rFonts w:asciiTheme="minorHAnsi" w:eastAsia="Arial" w:hAnsiTheme="minorHAnsi" w:cstheme="minorHAnsi"/>
          <w:spacing w:val="2"/>
          <w:position w:val="-1"/>
          <w:sz w:val="22"/>
          <w:szCs w:val="22"/>
          <w:u w:val="single" w:color="000000"/>
        </w:rPr>
        <w:t>CT</w:t>
      </w:r>
      <w:r w:rsidRPr="00FE7130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FE7130">
        <w:rPr>
          <w:rFonts w:asciiTheme="minorHAnsi" w:eastAsia="Arial" w:hAnsiTheme="minorHAnsi" w:cstheme="minorHAnsi"/>
          <w:spacing w:val="2"/>
          <w:position w:val="-1"/>
          <w:sz w:val="22"/>
          <w:szCs w:val="22"/>
          <w:u w:val="single" w:color="000000"/>
        </w:rPr>
        <w:t>V</w:t>
      </w:r>
      <w:r w:rsidRPr="00FE7130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FE7130">
        <w:rPr>
          <w:rFonts w:asciiTheme="minorHAnsi" w:eastAsia="Arial" w:hAnsiTheme="minorHAnsi" w:cstheme="minorHAnsi"/>
          <w:spacing w:val="2"/>
          <w:position w:val="-1"/>
          <w:sz w:val="22"/>
          <w:szCs w:val="22"/>
          <w:u w:val="single" w:color="000000"/>
        </w:rPr>
        <w:t>T</w:t>
      </w:r>
      <w:r w:rsidRPr="00FE7130">
        <w:rPr>
          <w:rFonts w:asciiTheme="minorHAnsi" w:eastAsia="Arial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FE7130">
        <w:rPr>
          <w:rFonts w:asciiTheme="minorHAnsi" w:eastAsia="Arial" w:hAnsiTheme="minorHAnsi" w:cstheme="minorHAnsi"/>
          <w:spacing w:val="2"/>
          <w:position w:val="-1"/>
          <w:sz w:val="22"/>
          <w:szCs w:val="22"/>
          <w:u w:val="single" w:color="000000"/>
        </w:rPr>
        <w:t>E</w:t>
      </w:r>
      <w:r w:rsidRPr="00FE7130">
        <w:rPr>
          <w:rFonts w:asciiTheme="minorHAnsi" w:eastAsia="Arial" w:hAnsiTheme="minorHAnsi" w:cstheme="minorHAnsi"/>
          <w:position w:val="-1"/>
          <w:sz w:val="22"/>
          <w:szCs w:val="22"/>
          <w:u w:val="single" w:color="000000"/>
        </w:rPr>
        <w:t>S</w:t>
      </w:r>
    </w:p>
    <w:p w14:paraId="534BA6EF" w14:textId="77777777" w:rsidR="00BA28BF" w:rsidRPr="00FE7130" w:rsidRDefault="00BA28BF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184FFCA3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9BBC93" w14:textId="77777777" w:rsidR="00BA28BF" w:rsidRPr="00FE7130" w:rsidRDefault="00623576">
      <w:pPr>
        <w:spacing w:before="29"/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Ma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rʼ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FE7130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E7130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g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FE7130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FE7130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(</w:t>
      </w:r>
      <w:r w:rsidRPr="00FE7130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.</w:t>
      </w:r>
      <w:r w:rsidRPr="00FE7130">
        <w:rPr>
          <w:rFonts w:asciiTheme="minorHAnsi" w:eastAsia="Arial" w:hAnsiTheme="minorHAnsi" w:cstheme="minorHAnsi"/>
          <w:b/>
          <w:spacing w:val="4"/>
          <w:w w:val="103"/>
          <w:sz w:val="22"/>
          <w:szCs w:val="22"/>
        </w:rPr>
        <w:t>S</w:t>
      </w:r>
      <w:r w:rsidRPr="00FE7130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.</w:t>
      </w:r>
      <w:r w:rsidRPr="00FE7130">
        <w:rPr>
          <w:rFonts w:asciiTheme="minorHAnsi" w:eastAsia="Arial" w:hAnsiTheme="minorHAnsi" w:cstheme="minorHAnsi"/>
          <w:b/>
          <w:w w:val="102"/>
          <w:sz w:val="22"/>
          <w:szCs w:val="22"/>
        </w:rPr>
        <w:t>)</w:t>
      </w:r>
    </w:p>
    <w:p w14:paraId="249E388F" w14:textId="77777777" w:rsidR="00BA28BF" w:rsidRPr="00FE7130" w:rsidRDefault="00BA28B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64EC81AA" w14:textId="77777777" w:rsidR="00BA28BF" w:rsidRPr="00FE7130" w:rsidRDefault="00623576">
      <w:pPr>
        <w:spacing w:line="252" w:lineRule="auto"/>
        <w:ind w:left="1540" w:right="641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1989-199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60374E0B" w14:textId="77777777" w:rsidR="00BA28BF" w:rsidRPr="00FE7130" w:rsidRDefault="00623576">
      <w:pPr>
        <w:spacing w:line="252" w:lineRule="auto"/>
        <w:ind w:left="1540" w:right="242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1989-199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Josep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ovascu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oxyge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</w:p>
    <w:p w14:paraId="44B9DC6E" w14:textId="77777777" w:rsidR="00BA28BF" w:rsidRPr="00FE7130" w:rsidRDefault="00623576">
      <w:pPr>
        <w:spacing w:line="252" w:lineRule="auto"/>
        <w:ind w:left="1540" w:right="333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2005-200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Sush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psy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hophys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ff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af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ity</w:t>
      </w:r>
    </w:p>
    <w:p w14:paraId="294A3909" w14:textId="77777777" w:rsidR="00BA28BF" w:rsidRPr="00FE7130" w:rsidRDefault="00623576">
      <w:pPr>
        <w:spacing w:line="252" w:lineRule="auto"/>
        <w:ind w:left="1540" w:right="897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9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choa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sis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pon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x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1F7AD647" w14:textId="77777777" w:rsidR="00BA28BF" w:rsidRPr="00FE7130" w:rsidRDefault="0062357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2008-201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ssu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467B2AA0" w14:textId="77777777" w:rsidR="00BA28BF" w:rsidRPr="00FE7130" w:rsidRDefault="00623576">
      <w:pPr>
        <w:spacing w:before="13"/>
        <w:ind w:left="15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7E1F04E0" w14:textId="77777777" w:rsidR="00BA28BF" w:rsidRPr="00FE7130" w:rsidRDefault="00623576">
      <w:pPr>
        <w:spacing w:before="13" w:line="252" w:lineRule="auto"/>
        <w:ind w:left="1540" w:right="281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2006-201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Jona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aud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hes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070B13E4" w14:textId="77777777" w:rsidR="00BA28BF" w:rsidRPr="00FE7130" w:rsidRDefault="00623576">
      <w:pPr>
        <w:spacing w:line="252" w:lineRule="auto"/>
        <w:ind w:left="1540" w:right="433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2010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-201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dyna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expe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4F06D7E3" w14:textId="77777777" w:rsidR="00BA28BF" w:rsidRPr="00FE7130" w:rsidRDefault="00623576">
      <w:pPr>
        <w:spacing w:line="252" w:lineRule="auto"/>
        <w:ind w:left="1540" w:right="73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2010-201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ophys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bas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endo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hes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5494F2EF" w14:textId="77777777" w:rsidR="00BA28BF" w:rsidRPr="00FE7130" w:rsidRDefault="00BA28BF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7138A1FF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ABB869" w14:textId="77777777" w:rsidR="00BA28BF" w:rsidRPr="00FE7130" w:rsidRDefault="006235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oc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E7130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FE7130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il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oso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E7130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(</w:t>
      </w:r>
      <w:r w:rsidRPr="00FE7130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P</w:t>
      </w:r>
      <w:r w:rsidRPr="00FE7130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.</w:t>
      </w:r>
      <w:r w:rsidRPr="00FE7130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D</w:t>
      </w:r>
      <w:r w:rsidRPr="00FE7130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.</w:t>
      </w:r>
      <w:r w:rsidRPr="00FE7130">
        <w:rPr>
          <w:rFonts w:asciiTheme="minorHAnsi" w:eastAsia="Arial" w:hAnsiTheme="minorHAnsi" w:cstheme="minorHAnsi"/>
          <w:b/>
          <w:w w:val="102"/>
          <w:sz w:val="22"/>
          <w:szCs w:val="22"/>
        </w:rPr>
        <w:t>)</w:t>
      </w:r>
    </w:p>
    <w:p w14:paraId="6ACE68E3" w14:textId="77777777" w:rsidR="00BA28BF" w:rsidRPr="00FE7130" w:rsidRDefault="00BA28B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0B9AB704" w14:textId="77777777" w:rsidR="00BA28BF" w:rsidRPr="00FE7130" w:rsidRDefault="00623576">
      <w:pPr>
        <w:spacing w:line="252" w:lineRule="auto"/>
        <w:ind w:left="1540" w:right="1439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2006</w:t>
      </w:r>
      <w:r w:rsidRPr="00FE7130">
        <w:rPr>
          <w:rFonts w:asciiTheme="minorHAnsi" w:hAnsiTheme="minorHAnsi" w:cstheme="minorHAnsi"/>
          <w:sz w:val="22"/>
          <w:szCs w:val="22"/>
        </w:rPr>
        <w:t xml:space="preserve">-               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sha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-Ph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vascu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effec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endo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Ph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hes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496BD351" w14:textId="77777777" w:rsidR="00BA28BF" w:rsidRPr="00FE7130" w:rsidRDefault="00623576">
      <w:pPr>
        <w:spacing w:line="252" w:lineRule="auto"/>
        <w:ind w:left="1540" w:right="477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2007</w:t>
      </w:r>
      <w:r w:rsidRPr="00FE7130">
        <w:rPr>
          <w:rFonts w:asciiTheme="minorHAnsi" w:hAnsiTheme="minorHAnsi" w:cstheme="minorHAnsi"/>
          <w:sz w:val="22"/>
          <w:szCs w:val="22"/>
        </w:rPr>
        <w:t xml:space="preserve">-               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K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nf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vou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hes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4896B37A" w14:textId="77777777" w:rsidR="00BA28BF" w:rsidRPr="00FE7130" w:rsidRDefault="0062357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2008</w:t>
      </w:r>
      <w:r w:rsidRPr="00FE7130">
        <w:rPr>
          <w:rFonts w:asciiTheme="minorHAnsi" w:hAnsiTheme="minorHAnsi" w:cstheme="minorHAnsi"/>
          <w:sz w:val="22"/>
          <w:szCs w:val="22"/>
        </w:rPr>
        <w:t xml:space="preserve">-               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nanopho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w</w:t>
      </w:r>
    </w:p>
    <w:p w14:paraId="58701C1F" w14:textId="77777777" w:rsidR="00BA28BF" w:rsidRPr="00FE7130" w:rsidRDefault="00623576">
      <w:pPr>
        <w:spacing w:before="13"/>
        <w:ind w:left="15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hes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5FF3B211" w14:textId="77777777" w:rsidR="00BA28BF" w:rsidRPr="00FE7130" w:rsidRDefault="00623576">
      <w:pPr>
        <w:spacing w:before="13" w:line="252" w:lineRule="auto"/>
        <w:ind w:left="1540" w:right="359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2010</w:t>
      </w:r>
      <w:r w:rsidRPr="00FE7130">
        <w:rPr>
          <w:rFonts w:asciiTheme="minorHAnsi" w:hAnsiTheme="minorHAnsi" w:cstheme="minorHAnsi"/>
          <w:sz w:val="22"/>
          <w:szCs w:val="22"/>
        </w:rPr>
        <w:t xml:space="preserve">-               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-Ph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lli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execu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unc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hes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23032A18" w14:textId="77777777" w:rsidR="00BA28BF" w:rsidRPr="00FE7130" w:rsidRDefault="00623576">
      <w:pPr>
        <w:spacing w:line="252" w:lineRule="auto"/>
        <w:ind w:left="1540" w:right="224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2010</w:t>
      </w:r>
      <w:r w:rsidRPr="00FE7130">
        <w:rPr>
          <w:rFonts w:asciiTheme="minorHAnsi" w:hAnsiTheme="minorHAnsi" w:cstheme="minorHAnsi"/>
          <w:sz w:val="22"/>
          <w:szCs w:val="22"/>
        </w:rPr>
        <w:t xml:space="preserve">-               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FE7130">
        <w:rPr>
          <w:rFonts w:asciiTheme="minorHAnsi" w:hAnsiTheme="minorHAnsi" w:cstheme="minorHAnsi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-Ph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pu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ocep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hes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4B728E1F" w14:textId="77777777" w:rsidR="00BA28BF" w:rsidRPr="00FE7130" w:rsidRDefault="00BA28BF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04C305F8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C8B23E" w14:textId="77777777" w:rsidR="00BA28BF" w:rsidRPr="00FE7130" w:rsidRDefault="006235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ur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og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E7130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FE7130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FE7130">
        <w:rPr>
          <w:rFonts w:asciiTheme="minorHAnsi" w:eastAsia="Arial" w:hAnsiTheme="minorHAnsi" w:cstheme="minorHAnsi"/>
          <w:b/>
          <w:spacing w:val="7"/>
          <w:sz w:val="22"/>
          <w:szCs w:val="22"/>
        </w:rPr>
        <w:t>e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FE7130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FE7130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B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FE7130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d</w:t>
      </w:r>
      <w:r w:rsidRPr="00FE7130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p</w:t>
      </w:r>
      <w:r w:rsidRPr="00FE7130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FE7130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a</w:t>
      </w:r>
      <w:r w:rsidRPr="00FE7130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eastAsia="Arial" w:hAnsiTheme="minorHAnsi" w:cstheme="minorHAnsi"/>
          <w:b/>
          <w:spacing w:val="7"/>
          <w:w w:val="102"/>
          <w:sz w:val="22"/>
          <w:szCs w:val="22"/>
        </w:rPr>
        <w:t>e</w:t>
      </w:r>
      <w:r w:rsidRPr="00FE7130">
        <w:rPr>
          <w:rFonts w:asciiTheme="minorHAnsi" w:eastAsia="Arial" w:hAnsiTheme="minorHAnsi" w:cstheme="minorHAnsi"/>
          <w:b/>
          <w:w w:val="102"/>
          <w:sz w:val="22"/>
          <w:szCs w:val="22"/>
        </w:rPr>
        <w:t>)</w:t>
      </w:r>
    </w:p>
    <w:p w14:paraId="566AC25F" w14:textId="77777777" w:rsidR="00BA28BF" w:rsidRPr="00FE7130" w:rsidRDefault="00BA28B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58AFAC26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1200" w:bottom="280" w:left="1340" w:header="1115" w:footer="1127" w:gutter="0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1992-199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uva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dency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ity</w:t>
      </w:r>
    </w:p>
    <w:p w14:paraId="666C0E63" w14:textId="77777777" w:rsidR="00BA28BF" w:rsidRPr="00FE7130" w:rsidRDefault="00BA28B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A70CAF9" w14:textId="77777777" w:rsidR="00BA28BF" w:rsidRPr="00FE7130" w:rsidRDefault="00623576">
      <w:pPr>
        <w:spacing w:before="26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1992-199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dency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34279896" w14:textId="77777777" w:rsidR="00BA28BF" w:rsidRPr="00FE7130" w:rsidRDefault="00623576">
      <w:pPr>
        <w:spacing w:before="13" w:line="248" w:lineRule="auto"/>
        <w:ind w:left="1540" w:right="304" w:hanging="144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1993-199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dency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6E157C12" w14:textId="77777777" w:rsidR="00BA28BF" w:rsidRPr="00FE7130" w:rsidRDefault="00623576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1994-199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dency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4945A69D" w14:textId="77777777" w:rsidR="00BA28BF" w:rsidRPr="00FE7130" w:rsidRDefault="00623576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1994-199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dency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1015BA6B" w14:textId="77777777" w:rsidR="00BA28BF" w:rsidRPr="00FE7130" w:rsidRDefault="00623576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2001-200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4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dency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2C9D4522" w14:textId="77777777" w:rsidR="00BA28BF" w:rsidRPr="00FE7130" w:rsidRDefault="00623576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2002-200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aha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dency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</w:p>
    <w:p w14:paraId="2871EDEA" w14:textId="77777777" w:rsidR="00BA28BF" w:rsidRPr="00FE7130" w:rsidRDefault="00623576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2003-200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cz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dency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35C0E534" w14:textId="77777777" w:rsidR="00BA28BF" w:rsidRPr="00FE7130" w:rsidRDefault="00623576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2004-200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Len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Zas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avsky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dency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4425C266" w14:textId="77777777" w:rsidR="00BA28BF" w:rsidRPr="00FE7130" w:rsidRDefault="00623576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2004-200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dency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779F99F8" w14:textId="77777777" w:rsidR="00BA28BF" w:rsidRPr="00FE7130" w:rsidRDefault="00623576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2005-200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8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dency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ssist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rsit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k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40E2B3E8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1CAC03" w14:textId="77777777" w:rsidR="00BA28BF" w:rsidRPr="00FE7130" w:rsidRDefault="00BA28BF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6AFFDC09" w14:textId="77777777" w:rsidR="00BA28BF" w:rsidRPr="00FE7130" w:rsidRDefault="006235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os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doc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or</w:t>
      </w: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FE7130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r</w:t>
      </w:r>
      <w:r w:rsidRPr="00FE7130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a</w:t>
      </w:r>
      <w:r w:rsidRPr="00FE7130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eastAsia="Arial" w:hAnsiTheme="minorHAnsi" w:cstheme="minorHAnsi"/>
          <w:b/>
          <w:w w:val="102"/>
          <w:sz w:val="22"/>
          <w:szCs w:val="22"/>
        </w:rPr>
        <w:t>g</w:t>
      </w:r>
    </w:p>
    <w:p w14:paraId="74A92327" w14:textId="77777777" w:rsidR="00BA28BF" w:rsidRPr="00FE7130" w:rsidRDefault="00BA28BF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17B67FF0" w14:textId="77777777" w:rsidR="00BA28BF" w:rsidRPr="00FE7130" w:rsidRDefault="00623576">
      <w:pPr>
        <w:spacing w:line="252" w:lineRule="auto"/>
        <w:ind w:left="100" w:right="353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2008-201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   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-doc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4F56DBE6" w14:textId="77777777" w:rsidR="00BA28BF" w:rsidRPr="00FE7130" w:rsidRDefault="00BA28BF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523EEBDB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2EB2093" w14:textId="77777777" w:rsidR="00BA28BF" w:rsidRPr="00FE7130" w:rsidRDefault="00623576">
      <w:pPr>
        <w:ind w:left="100"/>
        <w:rPr>
          <w:rFonts w:asciiTheme="minorHAnsi" w:eastAsia="Arial" w:hAnsiTheme="minorHAnsi" w:cstheme="minorHAnsi"/>
          <w:sz w:val="22"/>
          <w:szCs w:val="22"/>
        </w:rPr>
      </w:pPr>
      <w:r w:rsidRPr="00FE7130">
        <w:rPr>
          <w:rFonts w:asciiTheme="minorHAnsi" w:eastAsia="Arial" w:hAnsiTheme="minorHAnsi" w:cstheme="minorHAnsi"/>
          <w:b/>
          <w:spacing w:val="3"/>
          <w:sz w:val="22"/>
          <w:szCs w:val="22"/>
        </w:rPr>
        <w:t>Fa</w:t>
      </w:r>
      <w:r w:rsidRPr="00FE7130">
        <w:rPr>
          <w:rFonts w:asciiTheme="minorHAnsi" w:eastAsia="Arial" w:hAnsiTheme="minorHAnsi" w:cstheme="minorHAnsi"/>
          <w:b/>
          <w:spacing w:val="2"/>
          <w:sz w:val="22"/>
          <w:szCs w:val="22"/>
        </w:rPr>
        <w:t>cu</w:t>
      </w:r>
      <w:r w:rsidRPr="00FE7130">
        <w:rPr>
          <w:rFonts w:asciiTheme="minorHAnsi" w:eastAsia="Arial" w:hAnsiTheme="minorHAnsi" w:cstheme="minorHAnsi"/>
          <w:b/>
          <w:spacing w:val="1"/>
          <w:sz w:val="22"/>
          <w:szCs w:val="22"/>
        </w:rPr>
        <w:t>lt</w:t>
      </w:r>
      <w:r w:rsidRPr="00FE7130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FE7130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eastAsia="Arial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eastAsia="Arial" w:hAnsiTheme="minorHAnsi" w:cstheme="minorHAnsi"/>
          <w:b/>
          <w:spacing w:val="7"/>
          <w:w w:val="102"/>
          <w:sz w:val="22"/>
          <w:szCs w:val="22"/>
        </w:rPr>
        <w:t>e</w:t>
      </w:r>
      <w:r w:rsidRPr="00FE7130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r</w:t>
      </w:r>
      <w:r w:rsidRPr="00FE7130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eastAsia="Arial" w:hAnsiTheme="minorHAnsi" w:cstheme="minorHAnsi"/>
          <w:b/>
          <w:w w:val="102"/>
          <w:sz w:val="22"/>
          <w:szCs w:val="22"/>
        </w:rPr>
        <w:t>g</w:t>
      </w:r>
    </w:p>
    <w:p w14:paraId="214D9673" w14:textId="77777777" w:rsidR="00BA28BF" w:rsidRPr="00FE7130" w:rsidRDefault="00BA28B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38917499" w14:textId="77777777" w:rsidR="00BA28BF" w:rsidRPr="00FE7130" w:rsidRDefault="00623576">
      <w:pPr>
        <w:spacing w:line="252" w:lineRule="auto"/>
        <w:ind w:left="100" w:right="110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1480" w:bottom="280" w:left="1340" w:header="1115" w:footer="1127" w:gutter="0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2010-p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  </w:t>
      </w:r>
      <w:r w:rsidRPr="00FE7130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ox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3F32DB9D" w14:textId="77777777" w:rsidR="00BA28BF" w:rsidRPr="00FE7130" w:rsidRDefault="00623576">
      <w:pPr>
        <w:spacing w:before="47"/>
        <w:ind w:left="3579" w:right="4299"/>
        <w:jc w:val="center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z w:val="22"/>
          <w:szCs w:val="22"/>
        </w:rPr>
        <w:lastRenderedPageBreak/>
        <w:t>Curriculum Vitae</w:t>
      </w:r>
    </w:p>
    <w:p w14:paraId="1D1FDB32" w14:textId="77777777" w:rsidR="00BA28BF" w:rsidRPr="00FE7130" w:rsidRDefault="00BA28BF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6A28D9BD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3619ED" w14:textId="77777777" w:rsidR="00BA28BF" w:rsidRPr="00FE7130" w:rsidRDefault="00623576">
      <w:pPr>
        <w:tabs>
          <w:tab w:val="left" w:pos="9520"/>
        </w:tabs>
        <w:spacing w:before="26"/>
        <w:ind w:left="111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-25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  <w:highlight w:val="lightGray"/>
          <w:u w:val="single" w:color="000000"/>
        </w:rPr>
        <w:t>B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b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highlight w:val="lightGray"/>
          <w:u w:val="single" w:color="000000"/>
        </w:rPr>
        <w:t>li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og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highlight w:val="lightGray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highlight w:val="lightGray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highlight w:val="lightGray"/>
          <w:u w:val="single" w:color="000000"/>
        </w:rPr>
        <w:t>ph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  <w:u w:val="single" w:color="000000"/>
        </w:rPr>
        <w:t>y</w:t>
      </w:r>
      <w:r w:rsidRPr="00FE7130">
        <w:rPr>
          <w:rFonts w:asciiTheme="minorHAnsi" w:hAnsiTheme="minorHAnsi" w:cstheme="minorHAnsi"/>
          <w:w w:val="102"/>
          <w:sz w:val="22"/>
          <w:szCs w:val="22"/>
          <w:highlight w:val="lightGray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highlight w:val="lightGray"/>
        </w:rPr>
        <w:tab/>
      </w:r>
    </w:p>
    <w:p w14:paraId="028D7304" w14:textId="77777777" w:rsidR="00BA28BF" w:rsidRPr="00FE7130" w:rsidRDefault="00BA28BF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078212BC" w14:textId="77777777" w:rsidR="00BA28BF" w:rsidRPr="00FE7130" w:rsidRDefault="00623576">
      <w:pPr>
        <w:spacing w:before="37"/>
        <w:ind w:left="5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  </w:t>
      </w:r>
      <w:r w:rsidRPr="00FE7130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ach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Anna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erna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24156535" w14:textId="77777777" w:rsidR="00BA28BF" w:rsidRPr="00FE7130" w:rsidRDefault="00623576">
      <w:pPr>
        <w:spacing w:before="3"/>
        <w:ind w:left="11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107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593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594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1987.</w:t>
      </w:r>
    </w:p>
    <w:p w14:paraId="63D8617B" w14:textId="77777777" w:rsidR="00BA28BF" w:rsidRPr="00FE7130" w:rsidRDefault="00BA28B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F20A853" w14:textId="77777777" w:rsidR="00BA28BF" w:rsidRPr="00FE7130" w:rsidRDefault="00623576">
      <w:pPr>
        <w:tabs>
          <w:tab w:val="left" w:pos="1140"/>
        </w:tabs>
        <w:spacing w:line="243" w:lineRule="auto"/>
        <w:ind w:left="1148" w:right="1084" w:hanging="648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anzb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ogayze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gu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o</w:t>
      </w:r>
      <w:r w:rsidRPr="00FE7130">
        <w:rPr>
          <w:rFonts w:asciiTheme="minorHAnsi" w:hAnsiTheme="minorHAnsi" w:cstheme="minorHAnsi"/>
          <w:sz w:val="22"/>
          <w:szCs w:val="22"/>
        </w:rPr>
        <w:t xml:space="preserve">f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ones"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ti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ase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nbeck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CR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1989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2E66B3F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CAD035C" w14:textId="77777777" w:rsidR="00BA28BF" w:rsidRPr="00FE7130" w:rsidRDefault="00623576">
      <w:pPr>
        <w:tabs>
          <w:tab w:val="left" w:pos="1140"/>
        </w:tabs>
        <w:ind w:left="1148" w:right="857" w:hanging="648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ogayz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anzb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educ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nv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 xml:space="preserve">n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accu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Jou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258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279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284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1989.</w:t>
      </w:r>
    </w:p>
    <w:p w14:paraId="1466D876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88ADA0B" w14:textId="77777777" w:rsidR="00BA28BF" w:rsidRPr="00FE7130" w:rsidRDefault="00623576">
      <w:pPr>
        <w:tabs>
          <w:tab w:val="left" w:pos="1140"/>
        </w:tabs>
        <w:ind w:left="1148" w:right="918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nkau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anzb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d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hyd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oxye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hyd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subs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Journa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i/>
          <w:sz w:val="22"/>
          <w:szCs w:val="22"/>
        </w:rPr>
        <w:t>,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92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111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121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1989.</w:t>
      </w:r>
    </w:p>
    <w:p w14:paraId="11DBB429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49B4C68" w14:textId="77777777" w:rsidR="00BA28BF" w:rsidRPr="00FE7130" w:rsidRDefault="00623576">
      <w:pPr>
        <w:tabs>
          <w:tab w:val="left" w:pos="1140"/>
        </w:tabs>
        <w:spacing w:line="243" w:lineRule="auto"/>
        <w:ind w:left="1148" w:right="1441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aph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tifi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oqu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qu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non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b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ry</w:t>
      </w:r>
      <w:r w:rsidRPr="00FE7130">
        <w:rPr>
          <w:rFonts w:asciiTheme="minorHAnsi" w:hAnsiTheme="minorHAnsi" w:cstheme="minorHAnsi"/>
          <w:i/>
          <w:sz w:val="22"/>
          <w:szCs w:val="22"/>
        </w:rPr>
        <w:t>,</w:t>
      </w:r>
      <w:r w:rsidRPr="00FE7130">
        <w:rPr>
          <w:rFonts w:asciiTheme="minorHAnsi" w:hAnsiTheme="minorHAnsi" w:cstheme="minorHAnsi"/>
          <w:i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186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324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327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1990.</w:t>
      </w:r>
    </w:p>
    <w:p w14:paraId="44CEFE82" w14:textId="77777777" w:rsidR="00BA28BF" w:rsidRPr="00FE7130" w:rsidRDefault="00BA28BF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54069B11" w14:textId="77777777" w:rsidR="00BA28BF" w:rsidRPr="00FE7130" w:rsidRDefault="00623576">
      <w:pPr>
        <w:tabs>
          <w:tab w:val="left" w:pos="1140"/>
        </w:tabs>
        <w:spacing w:line="240" w:lineRule="exact"/>
        <w:ind w:left="1148" w:right="1196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ox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dge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g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hyd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oxye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hyd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Jou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App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Phys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69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373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375,</w:t>
      </w:r>
    </w:p>
    <w:p w14:paraId="1C77ACDA" w14:textId="77777777" w:rsidR="00BA28BF" w:rsidRPr="00FE7130" w:rsidRDefault="00623576">
      <w:pPr>
        <w:ind w:left="11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1990.</w:t>
      </w:r>
    </w:p>
    <w:p w14:paraId="362EDA39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E768AEF" w14:textId="77777777" w:rsidR="00BA28BF" w:rsidRPr="00FE7130" w:rsidRDefault="00623576">
      <w:pPr>
        <w:tabs>
          <w:tab w:val="left" w:pos="1140"/>
        </w:tabs>
        <w:spacing w:line="243" w:lineRule="auto"/>
        <w:ind w:left="1148" w:right="1118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ophys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he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ecu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w w:val="10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4BCBE93" w14:textId="77777777" w:rsidR="00BA28BF" w:rsidRPr="00FE7130" w:rsidRDefault="00BA28B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7E7FFBE" w14:textId="77777777" w:rsidR="00BA28BF" w:rsidRPr="00FE7130" w:rsidRDefault="00623576">
      <w:pPr>
        <w:tabs>
          <w:tab w:val="left" w:pos="1140"/>
        </w:tabs>
        <w:spacing w:line="243" w:lineRule="auto"/>
        <w:ind w:left="1148" w:right="942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ophys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espons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xposu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ophys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Jou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60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588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595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1991.</w:t>
      </w:r>
    </w:p>
    <w:p w14:paraId="5A4AFCE8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9D524CE" w14:textId="77777777" w:rsidR="00BA28BF" w:rsidRPr="00FE7130" w:rsidRDefault="00623576">
      <w:pPr>
        <w:tabs>
          <w:tab w:val="left" w:pos="1140"/>
        </w:tabs>
        <w:ind w:left="1148" w:right="865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5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8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 xml:space="preserve">: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odyna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cs</w:t>
      </w:r>
      <w:r w:rsidRPr="00FE7130">
        <w:rPr>
          <w:rFonts w:asciiTheme="minorHAnsi" w:hAnsiTheme="minorHAnsi" w:cstheme="minorHAnsi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if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15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oduc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2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ogy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1991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0F1A21D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0E523FA" w14:textId="77777777" w:rsidR="00BA28BF" w:rsidRPr="00FE7130" w:rsidRDefault="00623576">
      <w:pPr>
        <w:tabs>
          <w:tab w:val="left" w:pos="1140"/>
        </w:tabs>
        <w:spacing w:line="243" w:lineRule="auto"/>
        <w:ind w:left="1148" w:right="904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Sha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oa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f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dy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coppe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exe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oqu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nones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ox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och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ophys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Ac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1159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311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318,</w:t>
      </w:r>
    </w:p>
    <w:p w14:paraId="51A207CF" w14:textId="77777777" w:rsidR="00BA28BF" w:rsidRPr="00FE7130" w:rsidRDefault="00623576">
      <w:pPr>
        <w:spacing w:line="220" w:lineRule="exact"/>
        <w:ind w:left="11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1992.</w:t>
      </w:r>
    </w:p>
    <w:p w14:paraId="50126FCF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E582958" w14:textId="77777777" w:rsidR="00BA28BF" w:rsidRPr="00FE7130" w:rsidRDefault="00623576">
      <w:pPr>
        <w:tabs>
          <w:tab w:val="left" w:pos="1140"/>
        </w:tabs>
        <w:spacing w:line="243" w:lineRule="auto"/>
        <w:ind w:left="1148" w:right="1325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ap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oke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erna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14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126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127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1992.</w:t>
      </w:r>
    </w:p>
    <w:p w14:paraId="47370A4E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5933D8F" w14:textId="77777777" w:rsidR="00BA28BF" w:rsidRPr="00FE7130" w:rsidRDefault="00623576">
      <w:pPr>
        <w:ind w:left="5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12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Lupu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ritis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e?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1CAD6E05" w14:textId="77777777" w:rsidR="00BA28BF" w:rsidRPr="00FE7130" w:rsidRDefault="00623576">
      <w:pPr>
        <w:spacing w:line="240" w:lineRule="exact"/>
        <w:ind w:left="11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erna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14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164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165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1992.</w:t>
      </w:r>
    </w:p>
    <w:p w14:paraId="44626BD7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ECFEF86" w14:textId="77777777" w:rsidR="00BA28BF" w:rsidRPr="00FE7130" w:rsidRDefault="00623576">
      <w:pPr>
        <w:ind w:left="5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13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5A24A80B" w14:textId="77777777" w:rsidR="00BA28BF" w:rsidRPr="00FE7130" w:rsidRDefault="00623576">
      <w:pPr>
        <w:spacing w:before="3"/>
        <w:ind w:left="11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erna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14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171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173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1992.</w:t>
      </w:r>
    </w:p>
    <w:p w14:paraId="4B4F88F5" w14:textId="77777777" w:rsidR="00BA28BF" w:rsidRPr="00FE7130" w:rsidRDefault="00BA28BF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45460C79" w14:textId="77777777" w:rsidR="00BA28BF" w:rsidRPr="00FE7130" w:rsidRDefault="00623576">
      <w:pPr>
        <w:tabs>
          <w:tab w:val="left" w:pos="1140"/>
        </w:tabs>
        <w:spacing w:line="240" w:lineRule="exact"/>
        <w:ind w:left="1148" w:right="1151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14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ounds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bod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hron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z w:val="22"/>
          <w:szCs w:val="22"/>
        </w:rPr>
        <w:t>2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11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15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1992.</w:t>
      </w:r>
    </w:p>
    <w:p w14:paraId="2B596642" w14:textId="77777777" w:rsidR="00BA28BF" w:rsidRPr="00FE7130" w:rsidRDefault="00BA28B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FB4C5D3" w14:textId="77777777" w:rsidR="00BA28BF" w:rsidRPr="00FE7130" w:rsidRDefault="00623576">
      <w:pPr>
        <w:ind w:left="5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15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nu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o</w:t>
      </w:r>
    </w:p>
    <w:p w14:paraId="7515ECF1" w14:textId="77777777" w:rsidR="00BA28BF" w:rsidRPr="00FE7130" w:rsidRDefault="00623576">
      <w:pPr>
        <w:spacing w:before="3"/>
        <w:ind w:left="11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zhe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r'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s?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erna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15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1993.</w:t>
      </w:r>
    </w:p>
    <w:p w14:paraId="652FC9B7" w14:textId="77777777" w:rsidR="00BA28BF" w:rsidRPr="00FE7130" w:rsidRDefault="00BA28BF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55A6E88" w14:textId="77777777" w:rsidR="00BA28BF" w:rsidRPr="00FE7130" w:rsidRDefault="00623576">
      <w:pPr>
        <w:tabs>
          <w:tab w:val="left" w:pos="1140"/>
        </w:tabs>
        <w:spacing w:line="240" w:lineRule="exact"/>
        <w:ind w:left="1148" w:right="982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16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uck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enso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dependent</w:t>
      </w:r>
      <w:r w:rsidRPr="00FE713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edo</w:t>
      </w:r>
      <w:r w:rsidRPr="00FE7130">
        <w:rPr>
          <w:rFonts w:asciiTheme="minorHAnsi" w:hAnsiTheme="minorHAnsi" w:cstheme="minorHAnsi"/>
          <w:sz w:val="22"/>
          <w:szCs w:val="22"/>
        </w:rPr>
        <w:t>x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cyc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hod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sz w:val="22"/>
          <w:szCs w:val="22"/>
        </w:rPr>
        <w:t>Q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qu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nop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p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  <w:u w:val="single" w:color="000000"/>
        </w:rPr>
        <w:t>s</w:t>
      </w:r>
    </w:p>
    <w:p w14:paraId="294F5DAE" w14:textId="77777777" w:rsidR="00BA28BF" w:rsidRPr="00FE7130" w:rsidRDefault="00623576">
      <w:pPr>
        <w:ind w:left="11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lastRenderedPageBreak/>
        <w:t>an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pp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3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Q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nop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ns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dso</w:t>
      </w:r>
      <w:r w:rsidRPr="00FE7130">
        <w:rPr>
          <w:rFonts w:asciiTheme="minorHAnsi" w:hAnsiTheme="minorHAnsi" w:cstheme="minorHAnsi"/>
          <w:sz w:val="22"/>
          <w:szCs w:val="22"/>
        </w:rPr>
        <w:t xml:space="preserve">n 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VL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 xml:space="preserve">.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ekke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w</w:t>
      </w:r>
    </w:p>
    <w:p w14:paraId="64C9A2DE" w14:textId="77777777" w:rsidR="00BA28BF" w:rsidRPr="00FE7130" w:rsidRDefault="00623576">
      <w:pPr>
        <w:spacing w:before="3"/>
        <w:ind w:left="1148"/>
        <w:rPr>
          <w:rFonts w:asciiTheme="minorHAnsi" w:hAnsiTheme="minorHAnsi" w:cstheme="minorHAnsi"/>
          <w:sz w:val="22"/>
          <w:szCs w:val="22"/>
        </w:rPr>
        <w:sectPr w:rsidR="00BA28BF" w:rsidRPr="00FE7130">
          <w:headerReference w:type="default" r:id="rId14"/>
          <w:footerReference w:type="default" r:id="rId15"/>
          <w:pgSz w:w="12240" w:h="15840"/>
          <w:pgMar w:top="1020" w:right="940" w:bottom="280" w:left="1660" w:header="0" w:footer="0" w:gutter="0"/>
          <w:cols w:space="720"/>
        </w:sect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1993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67A0381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1E53213" w14:textId="77777777" w:rsidR="00BA28BF" w:rsidRPr="00FE7130" w:rsidRDefault="00623576">
      <w:pPr>
        <w:spacing w:before="37"/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17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ua</w:t>
      </w:r>
      <w:r w:rsidRPr="00FE7130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  <w:u w:val="single" w:color="000000"/>
        </w:rPr>
        <w:t>y</w:t>
      </w:r>
    </w:p>
    <w:p w14:paraId="40BEBDF2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osby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1995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089CBD8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15E22FD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18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agnos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ri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  <w:u w:val="single" w:color="000000"/>
        </w:rPr>
        <w:t>d</w:t>
      </w:r>
    </w:p>
    <w:p w14:paraId="43713820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osby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1995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982F2F9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FB02202" w14:textId="77777777" w:rsidR="00BA28BF" w:rsidRPr="00FE7130" w:rsidRDefault="00623576">
      <w:pPr>
        <w:tabs>
          <w:tab w:val="left" w:pos="1100"/>
        </w:tabs>
        <w:ind w:left="1108" w:right="74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enn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nvo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vou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ri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osby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ook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1995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315819E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B1A4A89" w14:textId="77777777" w:rsidR="00BA28BF" w:rsidRPr="00FE7130" w:rsidRDefault="00623576">
      <w:pPr>
        <w:tabs>
          <w:tab w:val="left" w:pos="1100"/>
        </w:tabs>
        <w:ind w:left="1108" w:right="145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ok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nves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k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boe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ap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ok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udy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z w:val="22"/>
          <w:szCs w:val="22"/>
        </w:rPr>
        <w:t>J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k</w:t>
      </w:r>
      <w:r w:rsidRPr="00FE7130">
        <w:rPr>
          <w:rFonts w:asciiTheme="minorHAnsi" w:hAnsiTheme="minorHAnsi" w:cstheme="minorHAnsi"/>
          <w:i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ereb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ova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147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-</w:t>
      </w:r>
    </w:p>
    <w:p w14:paraId="6AAA5631" w14:textId="77777777" w:rsidR="00BA28BF" w:rsidRPr="00FE7130" w:rsidRDefault="00623576">
      <w:pPr>
        <w:spacing w:before="2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157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1995.</w:t>
      </w:r>
    </w:p>
    <w:p w14:paraId="23B98047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E7ADB8B" w14:textId="77777777" w:rsidR="00BA28BF" w:rsidRPr="00FE7130" w:rsidRDefault="00623576">
      <w:pPr>
        <w:tabs>
          <w:tab w:val="left" w:pos="1100"/>
        </w:tabs>
        <w:ind w:left="1108" w:right="238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21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-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hyd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oxy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hy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hyd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J.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eurosurg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83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897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902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1995.</w:t>
      </w:r>
    </w:p>
    <w:p w14:paraId="6A451C5D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85E16D0" w14:textId="77777777" w:rsidR="00BA28BF" w:rsidRPr="00FE7130" w:rsidRDefault="00623576">
      <w:pPr>
        <w:tabs>
          <w:tab w:val="left" w:pos="1100"/>
        </w:tabs>
        <w:spacing w:line="243" w:lineRule="auto"/>
        <w:ind w:left="1108" w:right="337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22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P30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ye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ead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fo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z w:val="22"/>
          <w:szCs w:val="22"/>
        </w:rPr>
        <w:t>J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i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i/>
          <w:sz w:val="22"/>
          <w:szCs w:val="22"/>
        </w:rPr>
        <w:t>,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43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1311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1313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1995.</w:t>
      </w:r>
    </w:p>
    <w:p w14:paraId="4C9E3381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C2AC523" w14:textId="77777777" w:rsidR="00BA28BF" w:rsidRPr="00FE7130" w:rsidRDefault="00623576">
      <w:pPr>
        <w:tabs>
          <w:tab w:val="left" w:pos="1100"/>
        </w:tabs>
        <w:ind w:left="1108" w:right="224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23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ok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dos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xed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dos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 xml:space="preserve">: 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ok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ando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Lance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348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633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638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1996.</w:t>
      </w:r>
    </w:p>
    <w:p w14:paraId="3FD9B16C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D7850AE" w14:textId="77777777" w:rsidR="00BA28BF" w:rsidRPr="00FE7130" w:rsidRDefault="00623576">
      <w:pPr>
        <w:tabs>
          <w:tab w:val="left" w:pos="1100"/>
        </w:tabs>
        <w:ind w:left="1108" w:right="433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24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enz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osbu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-i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 xml:space="preserve">e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dos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FE7130">
        <w:rPr>
          <w:rFonts w:asciiTheme="minorHAnsi" w:hAnsiTheme="minorHAnsi" w:cstheme="minorHAnsi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yea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ood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88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2801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2806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1996.</w:t>
      </w:r>
    </w:p>
    <w:p w14:paraId="2BBBF1E3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43B60AA" w14:textId="77777777" w:rsidR="00BA28BF" w:rsidRPr="00FE7130" w:rsidRDefault="00623576">
      <w:pPr>
        <w:tabs>
          <w:tab w:val="left" w:pos="1100"/>
        </w:tabs>
        <w:spacing w:line="243" w:lineRule="auto"/>
        <w:ind w:left="1108" w:right="171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ohe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yneu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yneu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47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944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951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1996.</w:t>
      </w:r>
    </w:p>
    <w:p w14:paraId="54F8335F" w14:textId="77777777" w:rsidR="00BA28BF" w:rsidRPr="00FE7130" w:rsidRDefault="00BA28B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0D7A6A4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26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P30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vascu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z w:val="22"/>
          <w:szCs w:val="22"/>
        </w:rPr>
        <w:t>J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er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w w:val="103"/>
          <w:sz w:val="22"/>
          <w:szCs w:val="22"/>
        </w:rPr>
        <w:t>c</w:t>
      </w:r>
    </w:p>
    <w:p w14:paraId="7C20C754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44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1996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08BD4FC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F767793" w14:textId="77777777" w:rsidR="00BA28BF" w:rsidRPr="00FE7130" w:rsidRDefault="00623576">
      <w:pPr>
        <w:tabs>
          <w:tab w:val="left" w:pos="1100"/>
        </w:tabs>
        <w:ind w:left="1108" w:right="212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27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cken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sis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Transp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64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74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1997.</w:t>
      </w:r>
    </w:p>
    <w:p w14:paraId="5ED62CCD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9818B9D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28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z w:val="22"/>
          <w:szCs w:val="22"/>
        </w:rPr>
        <w:t>J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i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w w:val="103"/>
          <w:sz w:val="22"/>
          <w:szCs w:val="22"/>
        </w:rPr>
        <w:t>f</w:t>
      </w:r>
    </w:p>
    <w:p w14:paraId="59D5E964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pu</w:t>
      </w:r>
      <w:r w:rsidRPr="00FE7130">
        <w:rPr>
          <w:rFonts w:asciiTheme="minorHAnsi" w:hAnsiTheme="minorHAnsi" w:cstheme="minorHAnsi"/>
          <w:i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i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37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1196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1197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1997.</w:t>
      </w:r>
    </w:p>
    <w:p w14:paraId="7E67759E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2183BDC" w14:textId="77777777" w:rsidR="00BA28BF" w:rsidRPr="00FE7130" w:rsidRDefault="00623576">
      <w:pPr>
        <w:spacing w:line="22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</w:rPr>
        <w:t>29</w:t>
      </w:r>
      <w:r w:rsidRPr="00FE7130">
        <w:rPr>
          <w:rFonts w:asciiTheme="minorHAnsi" w:hAnsiTheme="minorHAnsi" w:cstheme="minorHAnsi"/>
          <w:position w:val="-1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position w:val="-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R</w:t>
      </w:r>
      <w:r w:rsidRPr="00FE713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Phys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ca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1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position w:val="-1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as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6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position w:val="-1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oche</w:t>
      </w:r>
      <w:r w:rsidRPr="00FE7130">
        <w:rPr>
          <w:rFonts w:asciiTheme="minorHAnsi" w:hAnsiTheme="minorHAnsi" w:cstheme="minorHAnsi"/>
          <w:spacing w:val="3"/>
          <w:position w:val="-1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tr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34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Founda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on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7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position w:val="-1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  <w:u w:val="single" w:color="000000"/>
        </w:rPr>
        <w:t>ec</w:t>
      </w:r>
      <w:r w:rsidRPr="00FE7130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w w:val="102"/>
          <w:position w:val="-1"/>
          <w:sz w:val="22"/>
          <w:szCs w:val="22"/>
          <w:u w:val="single" w:color="000000"/>
        </w:rPr>
        <w:t>r</w:t>
      </w:r>
    </w:p>
    <w:p w14:paraId="56BD64BA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ophys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>8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(1</w:t>
      </w:r>
      <w:r w:rsidRPr="00FE7130">
        <w:rPr>
          <w:rFonts w:asciiTheme="minorHAnsi" w:hAnsiTheme="minorHAnsi" w:cstheme="minorHAnsi"/>
          <w:position w:val="10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3"/>
          <w:position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ACE0C70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DBFE880" w14:textId="77777777" w:rsidR="00BA28BF" w:rsidRPr="00FE7130" w:rsidRDefault="00623576">
      <w:pPr>
        <w:tabs>
          <w:tab w:val="left" w:pos="1100"/>
        </w:tabs>
        <w:spacing w:line="243" w:lineRule="auto"/>
        <w:ind w:left="1108" w:right="340" w:hanging="648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30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ok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 xml:space="preserve">s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ok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 xml:space="preserve">h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 xml:space="preserve">: 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ok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II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udy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JA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279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1273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-</w:t>
      </w:r>
    </w:p>
    <w:p w14:paraId="164738BD" w14:textId="77777777" w:rsidR="00BA28BF" w:rsidRPr="00FE7130" w:rsidRDefault="00623576">
      <w:pPr>
        <w:spacing w:line="22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1277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1998.</w:t>
      </w:r>
    </w:p>
    <w:p w14:paraId="45587404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D67909F" w14:textId="77777777" w:rsidR="00BA28BF" w:rsidRPr="00FE7130" w:rsidRDefault="00623576">
      <w:pPr>
        <w:tabs>
          <w:tab w:val="left" w:pos="1100"/>
        </w:tabs>
        <w:spacing w:line="243" w:lineRule="auto"/>
        <w:ind w:left="1108" w:right="339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lastRenderedPageBreak/>
        <w:t>31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Jenk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J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lk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yneu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Transp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65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1"/>
          <w:sz w:val="22"/>
          <w:szCs w:val="22"/>
        </w:rPr>
        <w:t>918</w:t>
      </w:r>
      <w:r w:rsidRPr="00FE7130">
        <w:rPr>
          <w:rFonts w:asciiTheme="minorHAnsi" w:hAnsiTheme="minorHAnsi" w:cstheme="minorHAnsi"/>
          <w:spacing w:val="1"/>
          <w:w w:val="10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w w:val="101"/>
          <w:sz w:val="22"/>
          <w:szCs w:val="22"/>
        </w:rPr>
        <w:t>25</w:t>
      </w:r>
      <w:r w:rsidRPr="00FE7130">
        <w:rPr>
          <w:rFonts w:asciiTheme="minorHAnsi" w:hAnsiTheme="minorHAnsi" w:cstheme="minorHAnsi"/>
          <w:w w:val="101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w w:val="10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1998.</w:t>
      </w:r>
    </w:p>
    <w:p w14:paraId="3924156E" w14:textId="77777777" w:rsidR="00BA28BF" w:rsidRPr="00FE7130" w:rsidRDefault="00BA28B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856E591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32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78B1C5E3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  <w:sectPr w:rsidR="00BA28BF" w:rsidRPr="00FE7130">
          <w:headerReference w:type="default" r:id="rId16"/>
          <w:footerReference w:type="default" r:id="rId17"/>
          <w:pgSz w:w="12240" w:h="15840"/>
          <w:pgMar w:top="1580" w:right="1700" w:bottom="280" w:left="1700" w:header="1115" w:footer="1053" w:gutter="0"/>
          <w:pgNumType w:start="13"/>
          <w:cols w:space="720"/>
        </w:sect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sease</w:t>
      </w:r>
      <w:r w:rsidRPr="00FE7130">
        <w:rPr>
          <w:rFonts w:asciiTheme="minorHAnsi" w:hAnsiTheme="minorHAnsi" w:cstheme="minorHAnsi"/>
          <w:sz w:val="22"/>
          <w:szCs w:val="22"/>
        </w:rPr>
        <w:t xml:space="preserve">" 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147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148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1998.</w:t>
      </w:r>
    </w:p>
    <w:p w14:paraId="570189FA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117270A" w14:textId="77777777" w:rsidR="00BA28BF" w:rsidRPr="00FE7130" w:rsidRDefault="00623576">
      <w:pPr>
        <w:spacing w:before="37"/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33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 xml:space="preserve">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eakness</w:t>
      </w:r>
      <w:r w:rsidRPr="00FE7130">
        <w:rPr>
          <w:rFonts w:asciiTheme="minorHAnsi" w:hAnsiTheme="minorHAnsi" w:cstheme="minorHAnsi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-5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onsu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v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3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osp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it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  <w:u w:val="single" w:color="000000"/>
        </w:rPr>
        <w:t>l</w:t>
      </w:r>
    </w:p>
    <w:p w14:paraId="2041A811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Fesk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1D94A5A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8061EAF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34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Languag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7DD3FE0E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8C66129" w14:textId="77777777" w:rsidR="00BA28BF" w:rsidRPr="00FE7130" w:rsidRDefault="00BA28BF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D8A4851" w14:textId="77777777" w:rsidR="00BA28BF" w:rsidRPr="00FE7130" w:rsidRDefault="00623576">
      <w:pPr>
        <w:tabs>
          <w:tab w:val="left" w:pos="1100"/>
        </w:tabs>
        <w:spacing w:line="240" w:lineRule="exact"/>
        <w:ind w:left="1108" w:right="761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35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Languag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Teache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r’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Tour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D05573E" w14:textId="77777777" w:rsidR="00BA28BF" w:rsidRPr="00FE7130" w:rsidRDefault="00BA28B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0F0BD45" w14:textId="77777777" w:rsidR="00BA28BF" w:rsidRPr="00FE7130" w:rsidRDefault="00623576">
      <w:pPr>
        <w:tabs>
          <w:tab w:val="left" w:pos="1100"/>
        </w:tabs>
        <w:spacing w:line="243" w:lineRule="auto"/>
        <w:ind w:left="1108" w:right="469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36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5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scove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pacing w:val="1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rld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E99A813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7D1E0F4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37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5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esc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pacing w:val="1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d?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ith</w:t>
      </w:r>
    </w:p>
    <w:p w14:paraId="79AFDAD0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A6A4629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A12829E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38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5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esc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pacing w:val="1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d?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eache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r’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5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ith</w:t>
      </w:r>
    </w:p>
    <w:p w14:paraId="03299436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1999.</w:t>
      </w:r>
    </w:p>
    <w:p w14:paraId="6D27808E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F7BB67C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39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 xml:space="preserve">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tri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2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enc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68147701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42657E6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E06FA07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40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tri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2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Teache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6CB2D8E6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1999.</w:t>
      </w:r>
    </w:p>
    <w:p w14:paraId="2437E139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EC81051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41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rl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av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enc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2C26A747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1EC1CF1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A1F34B3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42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rl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av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Teache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5A358720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1999.</w:t>
      </w:r>
    </w:p>
    <w:p w14:paraId="528DB722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1B76B65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43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k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enc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149FC594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06B87F8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84C20B1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44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k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eache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2B8EF9D9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1999.</w:t>
      </w:r>
    </w:p>
    <w:p w14:paraId="2713C19D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BF77E53" w14:textId="77777777" w:rsidR="00BA28BF" w:rsidRPr="00FE7130" w:rsidRDefault="00623576">
      <w:pPr>
        <w:tabs>
          <w:tab w:val="left" w:pos="1100"/>
        </w:tabs>
        <w:spacing w:line="243" w:lineRule="auto"/>
        <w:ind w:left="1108" w:right="852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45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ys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tri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2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Le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0B60B46" w14:textId="77777777" w:rsidR="00BA28BF" w:rsidRPr="00FE7130" w:rsidRDefault="00BA28B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2DB3D19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46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ys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tri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2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Le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Teache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2FC39231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CCC3EC9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291A5D2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47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eg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8934C6B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5E78A9F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48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’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acu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ou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onday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EBDE93A" w14:textId="77777777" w:rsidR="00BA28BF" w:rsidRPr="00FE7130" w:rsidRDefault="00BA28B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6A92C76" w14:textId="77777777" w:rsidR="00BA28BF" w:rsidRPr="00FE7130" w:rsidRDefault="00623576">
      <w:pPr>
        <w:tabs>
          <w:tab w:val="left" w:pos="1100"/>
        </w:tabs>
        <w:spacing w:line="243" w:lineRule="auto"/>
        <w:ind w:left="1108" w:right="144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49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Languag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Teache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anua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31B9545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43A28D8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50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Languag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t’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563DC9D3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B748EF4" w14:textId="77777777" w:rsidR="00BA28BF" w:rsidRPr="00FE7130" w:rsidRDefault="00BA28B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19CDE50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51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Exp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pacing w:val="1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enc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ith</w:t>
      </w:r>
    </w:p>
    <w:p w14:paraId="5A097B54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8CD1E4E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010798B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52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agne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agne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enc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03138FDC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0828D8A" w14:textId="77777777" w:rsidR="00BA28BF" w:rsidRPr="00FE7130" w:rsidRDefault="00BA28B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4B7CBDD4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53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agne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agne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eache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</w:p>
    <w:p w14:paraId="0B8B3E91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1720" w:bottom="280" w:left="1700" w:header="1115" w:footer="1053" w:gutter="0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lastRenderedPageBreak/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7EBFE44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3865C62" w14:textId="77777777" w:rsidR="00BA28BF" w:rsidRPr="00FE7130" w:rsidRDefault="00623576">
      <w:pPr>
        <w:spacing w:before="37" w:line="22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</w:rPr>
        <w:t>54</w:t>
      </w:r>
      <w:r w:rsidRPr="00FE7130">
        <w:rPr>
          <w:rFonts w:asciiTheme="minorHAnsi" w:hAnsiTheme="minorHAnsi" w:cstheme="minorHAnsi"/>
          <w:position w:val="-1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position w:val="-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position w:val="-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R</w:t>
      </w:r>
      <w:r w:rsidRPr="00FE713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Phys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ca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1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position w:val="-1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as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6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position w:val="-1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oche</w:t>
      </w:r>
      <w:r w:rsidRPr="00FE7130">
        <w:rPr>
          <w:rFonts w:asciiTheme="minorHAnsi" w:hAnsiTheme="minorHAnsi" w:cstheme="minorHAnsi"/>
          <w:spacing w:val="3"/>
          <w:position w:val="-1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tr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34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Founda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on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7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position w:val="-1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  <w:u w:val="single" w:color="000000"/>
        </w:rPr>
        <w:t>ec</w:t>
      </w:r>
      <w:r w:rsidRPr="00FE7130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w w:val="102"/>
          <w:position w:val="-1"/>
          <w:sz w:val="22"/>
          <w:szCs w:val="22"/>
          <w:u w:val="single" w:color="000000"/>
        </w:rPr>
        <w:t>r</w:t>
      </w:r>
    </w:p>
    <w:p w14:paraId="4492E1CF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ophys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2000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position w:val="10"/>
          <w:sz w:val="22"/>
          <w:szCs w:val="22"/>
        </w:rPr>
        <w:t>nd</w:t>
      </w:r>
      <w:r w:rsidRPr="00FE7130">
        <w:rPr>
          <w:rFonts w:asciiTheme="minorHAnsi" w:hAnsiTheme="minorHAnsi" w:cstheme="minorHAnsi"/>
          <w:spacing w:val="21"/>
          <w:position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1EDA39B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4AA503F" w14:textId="77777777" w:rsidR="00BA28BF" w:rsidRPr="00FE7130" w:rsidRDefault="00623576">
      <w:pPr>
        <w:tabs>
          <w:tab w:val="left" w:pos="1100"/>
        </w:tabs>
        <w:spacing w:line="243" w:lineRule="auto"/>
        <w:ind w:left="1108" w:right="927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55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osphe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cea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ir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4D539AF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7312BC46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56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osphe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cea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ir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Teache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30CDB122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E1127D0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33134D2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z w:val="22"/>
          <w:szCs w:val="22"/>
        </w:rPr>
        <w:pict w14:anchorId="0459C152">
          <v:group id="_x0000_s1026" style="position:absolute;left:0;text-align:left;margin-left:209.5pt;margin-top:11.6pt;width:2.65pt;height:0;z-index:-1243;mso-position-horizontal-relative:page" coordorigin="4190,232" coordsize="53,0">
            <v:shape id="_x0000_s1027" style="position:absolute;left:4190;top:232;width:53;height:0" coordorigin="4190,232" coordsize="53,0" path="m4190,232r53,e" filled="f" strokeweight=".34pt">
              <v:path arrowok="t"/>
            </v:shape>
            <w10:wrap anchorx="page"/>
          </v:group>
        </w:pic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57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oscope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Lenses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gh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5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Techno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ogy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 xml:space="preserve">, </w:t>
      </w:r>
      <w:r w:rsidRPr="00FE7130">
        <w:rPr>
          <w:rFonts w:asciiTheme="minorHAnsi" w:hAnsiTheme="minorHAnsi" w:cstheme="minorHAnsi"/>
          <w:spacing w:val="2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  <w:u w:val="single" w:color="000000"/>
        </w:rPr>
        <w:t>e</w:t>
      </w:r>
    </w:p>
    <w:p w14:paraId="21C44976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243004C" w14:textId="77777777" w:rsidR="00BA28BF" w:rsidRPr="00FE7130" w:rsidRDefault="00BA28BF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5F6F2193" w14:textId="77777777" w:rsidR="00BA28BF" w:rsidRPr="00FE7130" w:rsidRDefault="00623576">
      <w:pPr>
        <w:tabs>
          <w:tab w:val="left" w:pos="1100"/>
        </w:tabs>
        <w:spacing w:line="240" w:lineRule="exact"/>
        <w:ind w:left="1108" w:right="567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58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oscope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Lenses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gh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5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Techno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ogy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Teac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567E690" w14:textId="77777777" w:rsidR="00BA28BF" w:rsidRPr="00FE7130" w:rsidRDefault="00BA28B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E04EAD8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59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scove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pacing w:val="1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DB233B6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876C5C1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F8D4186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60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scove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pacing w:val="1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eache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0917854E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2000.</w:t>
      </w:r>
    </w:p>
    <w:p w14:paraId="6661A9B8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BB8F460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61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2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spacing w:val="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oduc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2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he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ud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  <w:u w:val="single" w:color="000000"/>
        </w:rPr>
        <w:t>t</w:t>
      </w:r>
    </w:p>
    <w:p w14:paraId="1183DC5F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enc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AA9E5A8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2DC19E6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62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2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spacing w:val="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oduc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2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he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eac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  <w:u w:val="single" w:color="000000"/>
        </w:rPr>
        <w:t>r</w:t>
      </w:r>
    </w:p>
    <w:p w14:paraId="40DA6B6A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65799B4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9B039DA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63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2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II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xp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rti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ode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</w:p>
    <w:p w14:paraId="38A82129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enc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50CE7E1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B286F3D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64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2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II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xp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rti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ode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</w:p>
    <w:p w14:paraId="59406275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eache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60E008B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2378666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65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enc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ith</w:t>
      </w:r>
    </w:p>
    <w:p w14:paraId="172BCFD9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6D174AD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C75D735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66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Teache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FCDD53C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67A357D" w14:textId="77777777" w:rsidR="00BA28BF" w:rsidRPr="00FE7130" w:rsidRDefault="00BA28B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962DC52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67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Exp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it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pacing w:val="13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ence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23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li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Spo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3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ode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  <w:u w:val="single" w:color="000000"/>
        </w:rPr>
        <w:t>e</w:t>
      </w:r>
    </w:p>
    <w:p w14:paraId="50AAFC72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AA38644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E62CB45" w14:textId="77777777" w:rsidR="00BA28BF" w:rsidRPr="00FE7130" w:rsidRDefault="00623576">
      <w:pPr>
        <w:tabs>
          <w:tab w:val="left" w:pos="1100"/>
        </w:tabs>
        <w:spacing w:line="243" w:lineRule="auto"/>
        <w:ind w:left="1108" w:right="359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68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Exp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it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pacing w:val="13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ence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23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li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Spo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ode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Teac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F1D1DD6" w14:textId="77777777" w:rsidR="00BA28BF" w:rsidRPr="00FE7130" w:rsidRDefault="00BA28B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B0E79AE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69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enc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J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ith</w:t>
      </w:r>
    </w:p>
    <w:p w14:paraId="455EC102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2001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F1F376D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B9E384C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70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eache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0FE2A470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2001.</w:t>
      </w:r>
    </w:p>
    <w:p w14:paraId="04CB1497" w14:textId="77777777" w:rsidR="00BA28BF" w:rsidRPr="00FE7130" w:rsidRDefault="00BA28B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DE1854C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71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Sky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enc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t'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4FC3A766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2001.</w:t>
      </w:r>
    </w:p>
    <w:p w14:paraId="1FF9D863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EEF09C2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72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Sky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eache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ith</w:t>
      </w:r>
    </w:p>
    <w:p w14:paraId="43562F5E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2001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C640575" w14:textId="77777777" w:rsidR="00BA28BF" w:rsidRPr="00FE7130" w:rsidRDefault="00BA28B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4325151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lastRenderedPageBreak/>
        <w:t>73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 xml:space="preserve">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enc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h</w:t>
      </w:r>
    </w:p>
    <w:p w14:paraId="196654EA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1700" w:bottom="280" w:left="1700" w:header="1115" w:footer="1053" w:gutter="0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2001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5D4493D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C0A4D6D" w14:textId="77777777" w:rsidR="00BA28BF" w:rsidRPr="00FE7130" w:rsidRDefault="00623576">
      <w:pPr>
        <w:spacing w:before="37"/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74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Teache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72492523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2001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B22A80C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B95C9C5" w14:textId="77777777" w:rsidR="00BA28BF" w:rsidRPr="00FE7130" w:rsidRDefault="00623576">
      <w:pPr>
        <w:tabs>
          <w:tab w:val="left" w:pos="1100"/>
        </w:tabs>
        <w:spacing w:line="243" w:lineRule="auto"/>
        <w:ind w:left="1108" w:right="369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75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gh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Shado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uden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Jou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nal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2001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C6A7CAF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5C3E11A0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76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gh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Shado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Teache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t'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54370EFA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2001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F465D37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973035D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77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ononeu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xa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agnos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</w:p>
    <w:p w14:paraId="3C54CE58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 xml:space="preserve">" 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8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225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226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2001.</w:t>
      </w:r>
    </w:p>
    <w:p w14:paraId="1C7CCB5B" w14:textId="77777777" w:rsidR="00BA28BF" w:rsidRPr="00FE7130" w:rsidRDefault="00BA28BF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A921D2C" w14:textId="77777777" w:rsidR="00BA28BF" w:rsidRPr="00FE7130" w:rsidRDefault="00623576">
      <w:pPr>
        <w:tabs>
          <w:tab w:val="left" w:pos="1100"/>
        </w:tabs>
        <w:spacing w:line="240" w:lineRule="exact"/>
        <w:ind w:left="1108" w:right="217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78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 xml:space="preserve">: 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it'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each"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Appra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z w:val="22"/>
          <w:szCs w:val="22"/>
        </w:rPr>
        <w:t>: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Book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Youn</w:t>
      </w:r>
      <w:r w:rsidRPr="00FE7130">
        <w:rPr>
          <w:rFonts w:asciiTheme="minorHAnsi" w:hAnsiTheme="minorHAnsi" w:cstheme="minorHAnsi"/>
          <w:i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Peop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34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2001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2762D40" w14:textId="77777777" w:rsidR="00BA28BF" w:rsidRPr="00FE7130" w:rsidRDefault="00BA28B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1AB2CB4A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79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ophys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oduc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on"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uar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w w:val="103"/>
          <w:sz w:val="22"/>
          <w:szCs w:val="22"/>
        </w:rPr>
        <w:t>f</w:t>
      </w:r>
    </w:p>
    <w:p w14:paraId="582DA3F5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2004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9F7D22E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347294B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80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Phys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ca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oc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he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3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Founda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ec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w w:val="102"/>
          <w:sz w:val="22"/>
          <w:szCs w:val="22"/>
          <w:u w:val="single" w:color="000000"/>
        </w:rPr>
        <w:t>r</w:t>
      </w:r>
    </w:p>
    <w:p w14:paraId="3C080261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ophys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okyo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2005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Japanes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J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apan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).</w:t>
      </w:r>
    </w:p>
    <w:p w14:paraId="1A501ECE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0EBA76F7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81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x”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13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50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51,</w:t>
      </w:r>
    </w:p>
    <w:p w14:paraId="2272A910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2006.</w:t>
      </w:r>
    </w:p>
    <w:p w14:paraId="23CCA1A8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C627182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82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</w:p>
    <w:p w14:paraId="67A9935E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2005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F8762D3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7E72526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83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Jou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ch</w:t>
      </w:r>
    </w:p>
    <w:p w14:paraId="3988FD3E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26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2005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7681694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F370A8D" w14:textId="77777777" w:rsidR="00BA28BF" w:rsidRPr="00FE7130" w:rsidRDefault="00623576">
      <w:pPr>
        <w:tabs>
          <w:tab w:val="left" w:pos="1100"/>
        </w:tabs>
        <w:ind w:left="1108" w:right="114" w:hanging="648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84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Ton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oone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Sassa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gga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bad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unc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nea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 xml:space="preserve">d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oscop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oencepha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aphy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5693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444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449</w:t>
      </w:r>
    </w:p>
    <w:p w14:paraId="0D9C9473" w14:textId="77777777" w:rsidR="00BA28BF" w:rsidRPr="00FE7130" w:rsidRDefault="00623576">
      <w:pPr>
        <w:spacing w:before="2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2005.</w:t>
      </w:r>
    </w:p>
    <w:p w14:paraId="4AF7AF5B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1B0F1D03" w14:textId="77777777" w:rsidR="00BA28BF" w:rsidRPr="00FE7130" w:rsidRDefault="00623576">
      <w:pPr>
        <w:tabs>
          <w:tab w:val="left" w:pos="1100"/>
        </w:tabs>
        <w:spacing w:line="243" w:lineRule="auto"/>
        <w:ind w:left="1108" w:right="218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85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spea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anguag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dyna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2005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DD8C599" w14:textId="77777777" w:rsidR="00BA28BF" w:rsidRPr="00FE7130" w:rsidRDefault="00BA28B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70213953" w14:textId="77777777" w:rsidR="00BA28BF" w:rsidRPr="00FE7130" w:rsidRDefault="00623576">
      <w:pPr>
        <w:tabs>
          <w:tab w:val="left" w:pos="1100"/>
        </w:tabs>
        <w:spacing w:line="243" w:lineRule="auto"/>
        <w:ind w:left="1108" w:right="753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86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GA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zu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64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1084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85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2005.</w:t>
      </w:r>
    </w:p>
    <w:p w14:paraId="45A10E94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EB90D1F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87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#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702423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ssue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2006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C39316F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92A3AA1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88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ph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5417FB05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Func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2006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705C210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72F2B215" w14:textId="77777777" w:rsidR="00BA28BF" w:rsidRPr="00FE7130" w:rsidRDefault="00623576">
      <w:pPr>
        <w:tabs>
          <w:tab w:val="left" w:pos="1100"/>
        </w:tabs>
        <w:ind w:left="1108" w:right="87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89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ucke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senau</w:t>
      </w:r>
      <w:r w:rsidRPr="00FE7130">
        <w:rPr>
          <w:rFonts w:asciiTheme="minorHAnsi" w:hAnsiTheme="minorHAnsi" w:cstheme="minorHAnsi"/>
          <w:sz w:val="22"/>
          <w:szCs w:val="22"/>
        </w:rPr>
        <w:t>lt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J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riffit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d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udy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hod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Func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eboun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Popu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erna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Journa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sych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519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528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2006.</w:t>
      </w:r>
    </w:p>
    <w:p w14:paraId="63A6BA66" w14:textId="77777777" w:rsidR="00BA28BF" w:rsidRPr="00FE7130" w:rsidRDefault="00BA28B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E49D51E" w14:textId="77777777" w:rsidR="00BA28BF" w:rsidRPr="00FE7130" w:rsidRDefault="00623576">
      <w:pPr>
        <w:tabs>
          <w:tab w:val="left" w:pos="1100"/>
        </w:tabs>
        <w:ind w:left="1108" w:right="347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lastRenderedPageBreak/>
        <w:t>90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akh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pos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eukoencepha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bevac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zu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cance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Arc</w:t>
      </w:r>
      <w:r w:rsidRPr="00FE7130">
        <w:rPr>
          <w:rFonts w:asciiTheme="minorHAnsi" w:hAnsiTheme="minorHAnsi" w:cstheme="minorHAnsi"/>
          <w:i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63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1475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1478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2006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1818F41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26182A9" w14:textId="77777777" w:rsidR="00BA28BF" w:rsidRPr="00FE7130" w:rsidRDefault="00623576">
      <w:pPr>
        <w:tabs>
          <w:tab w:val="left" w:pos="1100"/>
        </w:tabs>
        <w:spacing w:line="243" w:lineRule="auto"/>
        <w:ind w:left="1108" w:right="302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91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Ton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Sassa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Fas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 xml:space="preserve">t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vou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Jou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cs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11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11DE6344" w14:textId="77777777" w:rsidR="00BA28BF" w:rsidRPr="00FE7130" w:rsidRDefault="00623576">
      <w:pPr>
        <w:ind w:left="1108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1720" w:bottom="280" w:left="1700" w:header="1115" w:footer="1053" w:gutter="0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044014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2006.</w:t>
      </w:r>
    </w:p>
    <w:p w14:paraId="1B92E153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6CDAFAC7" w14:textId="77777777" w:rsidR="00BA28BF" w:rsidRPr="00FE7130" w:rsidRDefault="00623576">
      <w:pPr>
        <w:tabs>
          <w:tab w:val="left" w:pos="1100"/>
        </w:tabs>
        <w:spacing w:before="37" w:line="249" w:lineRule="auto"/>
        <w:ind w:left="1108" w:right="124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92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ko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uan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 xml:space="preserve">d 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osenbe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 xml:space="preserve">g 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β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ndependen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ovascu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seas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 xml:space="preserve">he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eboun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z w:val="22"/>
          <w:szCs w:val="22"/>
        </w:rPr>
        <w:t>J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Psych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22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536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42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2007.</w:t>
      </w:r>
    </w:p>
    <w:p w14:paraId="27D38507" w14:textId="77777777" w:rsidR="00BA28BF" w:rsidRPr="00FE7130" w:rsidRDefault="00BA28B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78A32432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93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Ton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Sassa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“Fas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cal</w:t>
      </w:r>
    </w:p>
    <w:p w14:paraId="25B09D62" w14:textId="77777777" w:rsidR="00BA28BF" w:rsidRPr="00FE7130" w:rsidRDefault="00623576">
      <w:pPr>
        <w:spacing w:before="1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espons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FE7130">
        <w:rPr>
          <w:rFonts w:asciiTheme="minorHAnsi" w:hAnsiTheme="minorHAnsi" w:cstheme="minorHAnsi"/>
          <w:sz w:val="22"/>
          <w:szCs w:val="22"/>
        </w:rPr>
        <w:t>”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za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SP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w w:val="102"/>
          <w:sz w:val="22"/>
          <w:szCs w:val="22"/>
        </w:rPr>
        <w:t>,</w:t>
      </w:r>
    </w:p>
    <w:p w14:paraId="03927EF7" w14:textId="77777777" w:rsidR="00BA28BF" w:rsidRPr="00FE7130" w:rsidRDefault="00623576">
      <w:pPr>
        <w:spacing w:before="1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643104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2007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61D6C59" w14:textId="77777777" w:rsidR="00BA28BF" w:rsidRPr="00FE7130" w:rsidRDefault="00BA28BF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51D26906" w14:textId="77777777" w:rsidR="00BA28BF" w:rsidRPr="00FE7130" w:rsidRDefault="00623576">
      <w:pPr>
        <w:tabs>
          <w:tab w:val="left" w:pos="1100"/>
        </w:tabs>
        <w:ind w:left="1108" w:right="401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94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cks?”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tific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nnua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she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aus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2007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013EB17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672E9803" w14:textId="77777777" w:rsidR="00BA28BF" w:rsidRPr="00FE7130" w:rsidRDefault="00623576">
      <w:pPr>
        <w:tabs>
          <w:tab w:val="left" w:pos="1100"/>
        </w:tabs>
        <w:spacing w:line="243" w:lineRule="auto"/>
        <w:ind w:left="1108" w:right="278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95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ebcas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cks?”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tifi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2007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18A8FF3" w14:textId="77777777" w:rsidR="00BA28BF" w:rsidRPr="00FE7130" w:rsidRDefault="00BA28B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BC0FD1F" w14:textId="77777777" w:rsidR="00BA28BF" w:rsidRPr="00FE7130" w:rsidRDefault="00623576">
      <w:pPr>
        <w:tabs>
          <w:tab w:val="left" w:pos="1100"/>
        </w:tabs>
        <w:spacing w:line="243" w:lineRule="auto"/>
        <w:ind w:left="1108" w:right="334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96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ckbay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stil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 xml:space="preserve">check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nsk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s?”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tifi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she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abus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2007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5BB6FAB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2B7DD85" w14:textId="77777777" w:rsidR="00BA28BF" w:rsidRPr="00FE7130" w:rsidRDefault="00623576">
      <w:pPr>
        <w:tabs>
          <w:tab w:val="left" w:pos="1100"/>
        </w:tabs>
        <w:ind w:left="1108" w:right="446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97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ebcas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ckbay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chec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nsk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s?”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tifi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2007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2BA0E75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6C981DC" w14:textId="77777777" w:rsidR="00BA28BF" w:rsidRPr="00FE7130" w:rsidRDefault="00623576">
      <w:pPr>
        <w:tabs>
          <w:tab w:val="left" w:pos="1100"/>
        </w:tabs>
        <w:spacing w:line="243" w:lineRule="auto"/>
        <w:ind w:left="1108" w:right="116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98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edge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tic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sease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ebs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hyperlink r:id="rId18">
        <w:r w:rsidRPr="00FE7130">
          <w:rPr>
            <w:rFonts w:asciiTheme="minorHAnsi" w:hAnsiTheme="minorHAnsi" w:cstheme="minorHAnsi"/>
            <w:spacing w:val="1"/>
            <w:sz w:val="22"/>
            <w:szCs w:val="22"/>
          </w:rPr>
          <w:t>(</w:t>
        </w:r>
        <w:r w:rsidRPr="00FE7130">
          <w:rPr>
            <w:rFonts w:asciiTheme="minorHAnsi" w:hAnsiTheme="minorHAnsi" w:cstheme="minorHAnsi"/>
            <w:color w:val="0000FF"/>
            <w:spacing w:val="3"/>
            <w:sz w:val="22"/>
            <w:szCs w:val="22"/>
            <w:u w:val="single" w:color="0000FF"/>
          </w:rPr>
          <w:t>www</w:t>
        </w:r>
        <w:r w:rsidRPr="00FE7130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.</w:t>
        </w:r>
        <w:r w:rsidRPr="00FE7130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aan</w:t>
        </w:r>
        <w:r w:rsidRPr="00FE7130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.</w:t>
        </w:r>
        <w:r w:rsidRPr="00FE7130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o</w:t>
        </w:r>
        <w:r w:rsidRPr="00FE7130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r</w:t>
        </w:r>
        <w:r w:rsidRPr="00FE7130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g</w:t>
        </w:r>
      </w:hyperlink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)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00000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4</w:t>
      </w:r>
      <w:r w:rsidRPr="00FE7130">
        <w:rPr>
          <w:rFonts w:asciiTheme="minorHAnsi" w:hAnsiTheme="minorHAnsi" w:cstheme="minorHAnsi"/>
          <w:color w:val="000000"/>
          <w:spacing w:val="1"/>
          <w:w w:val="103"/>
          <w:sz w:val="22"/>
          <w:szCs w:val="22"/>
        </w:rPr>
        <w:t>/</w:t>
      </w:r>
      <w:r w:rsidRPr="00FE7130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19</w:t>
      </w:r>
      <w:r w:rsidRPr="00FE7130">
        <w:rPr>
          <w:rFonts w:asciiTheme="minorHAnsi" w:hAnsiTheme="minorHAnsi" w:cstheme="minorHAnsi"/>
          <w:color w:val="000000"/>
          <w:spacing w:val="1"/>
          <w:w w:val="103"/>
          <w:sz w:val="22"/>
          <w:szCs w:val="22"/>
        </w:rPr>
        <w:t>/</w:t>
      </w:r>
      <w:r w:rsidRPr="00FE7130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2007</w:t>
      </w:r>
      <w:r w:rsidRPr="00FE7130">
        <w:rPr>
          <w:rFonts w:asciiTheme="minorHAnsi" w:hAnsiTheme="minorHAnsi" w:cstheme="minorHAnsi"/>
          <w:color w:val="000000"/>
          <w:w w:val="102"/>
          <w:sz w:val="22"/>
          <w:szCs w:val="22"/>
        </w:rPr>
        <w:t>.</w:t>
      </w:r>
    </w:p>
    <w:p w14:paraId="3B87A938" w14:textId="77777777" w:rsidR="00BA28BF" w:rsidRPr="00FE7130" w:rsidRDefault="00BA28B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E738A15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99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  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ssue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eurogene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cs</w:t>
      </w:r>
      <w:r w:rsidRPr="00FE7130">
        <w:rPr>
          <w:rFonts w:asciiTheme="minorHAnsi" w:hAnsiTheme="minorHAnsi" w:cstheme="minorHAnsi"/>
          <w:i/>
          <w:sz w:val="22"/>
          <w:szCs w:val="22"/>
        </w:rPr>
        <w:t>,</w:t>
      </w:r>
      <w:r w:rsidRPr="00FE7130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nuu</w:t>
      </w:r>
      <w:r w:rsidRPr="00FE7130">
        <w:rPr>
          <w:rFonts w:asciiTheme="minorHAnsi" w:hAnsiTheme="minorHAnsi" w:cstheme="minorHAnsi"/>
          <w:i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if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i/>
          <w:w w:val="102"/>
          <w:sz w:val="22"/>
          <w:szCs w:val="22"/>
        </w:rPr>
        <w:t>g</w:t>
      </w:r>
    </w:p>
    <w:p w14:paraId="11851F13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Learn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14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):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158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168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2008.</w:t>
      </w:r>
    </w:p>
    <w:p w14:paraId="3B05CE68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8CC2F97" w14:textId="77777777" w:rsidR="00BA28BF" w:rsidRPr="00FE7130" w:rsidRDefault="00623576">
      <w:pPr>
        <w:tabs>
          <w:tab w:val="left" w:pos="1100"/>
        </w:tabs>
        <w:ind w:left="1108" w:right="387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100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hon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Per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or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anc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Prac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or</w:t>
      </w:r>
      <w:r w:rsidRPr="00FE7130">
        <w:rPr>
          <w:rFonts w:asciiTheme="minorHAnsi" w:hAnsiTheme="minorHAnsi" w:cstheme="minorHAnsi"/>
          <w:i/>
          <w:sz w:val="22"/>
          <w:szCs w:val="22"/>
        </w:rPr>
        <w:t>k</w:t>
      </w:r>
      <w:r w:rsidRPr="00FE7130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rou</w:t>
      </w:r>
      <w:r w:rsidRPr="00FE7130">
        <w:rPr>
          <w:rFonts w:asciiTheme="minorHAnsi" w:hAnsiTheme="minorHAnsi" w:cstheme="minorHAnsi"/>
          <w:i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w w:val="102"/>
          <w:sz w:val="22"/>
          <w:szCs w:val="22"/>
        </w:rPr>
        <w:t xml:space="preserve">n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Acade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d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2008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C4A9C74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560FDDC" w14:textId="77777777" w:rsidR="00BA28BF" w:rsidRPr="00FE7130" w:rsidRDefault="00623576">
      <w:pPr>
        <w:tabs>
          <w:tab w:val="left" w:pos="1100"/>
        </w:tabs>
        <w:spacing w:line="243" w:lineRule="auto"/>
        <w:ind w:left="1108" w:right="113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101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andscape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hange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dvance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 xml:space="preserve">in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z w:val="22"/>
          <w:szCs w:val="22"/>
        </w:rPr>
        <w:t>x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2008.</w:t>
      </w:r>
    </w:p>
    <w:p w14:paraId="04F7B42C" w14:textId="77777777" w:rsidR="00BA28BF" w:rsidRPr="00FE7130" w:rsidRDefault="00BA28B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2DC7A7E5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102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</w:t>
      </w:r>
      <w:r w:rsidRPr="00FE7130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?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tific</w:t>
      </w:r>
    </w:p>
    <w:p w14:paraId="5F80C099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Exp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2P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004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17,</w:t>
      </w:r>
    </w:p>
    <w:p w14:paraId="6969A790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2008.</w:t>
      </w:r>
    </w:p>
    <w:p w14:paraId="154E346E" w14:textId="77777777" w:rsidR="00BA28BF" w:rsidRPr="00FE7130" w:rsidRDefault="00BA28BF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743E0FC3" w14:textId="77777777" w:rsidR="00BA28BF" w:rsidRPr="00FE7130" w:rsidRDefault="00623576">
      <w:pPr>
        <w:tabs>
          <w:tab w:val="left" w:pos="1100"/>
        </w:tabs>
        <w:spacing w:line="240" w:lineRule="exact"/>
        <w:ind w:left="1108" w:right="625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103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ou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s?”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2P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004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167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2008.</w:t>
      </w:r>
    </w:p>
    <w:p w14:paraId="0BEFA7B3" w14:textId="77777777" w:rsidR="00BA28BF" w:rsidRPr="00FE7130" w:rsidRDefault="00BA28B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04013B3F" w14:textId="77777777" w:rsidR="00BA28BF" w:rsidRPr="00FE7130" w:rsidRDefault="00623576">
      <w:pPr>
        <w:tabs>
          <w:tab w:val="left" w:pos="1100"/>
        </w:tabs>
        <w:ind w:left="1108" w:right="70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104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hon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eness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esponde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genc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anage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 xml:space="preserve">t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es"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oceed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III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Suppo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Peacekeep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 xml:space="preserve">. 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oodcoc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pp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222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233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2009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E4AA2B9" w14:textId="77777777" w:rsidR="00BA28BF" w:rsidRPr="00FE7130" w:rsidRDefault="00BA28BF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50516DF2" w14:textId="77777777" w:rsidR="00BA28BF" w:rsidRPr="00FE7130" w:rsidRDefault="00623576">
      <w:pPr>
        <w:tabs>
          <w:tab w:val="left" w:pos="1100"/>
        </w:tabs>
        <w:spacing w:line="252" w:lineRule="auto"/>
        <w:ind w:left="1108" w:right="281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lastRenderedPageBreak/>
        <w:t>105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Sassa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nf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d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FE7130">
        <w:rPr>
          <w:rFonts w:asciiTheme="minorHAnsi" w:hAnsiTheme="minorHAnsi" w:cstheme="minorHAnsi"/>
          <w:sz w:val="22"/>
          <w:szCs w:val="22"/>
        </w:rPr>
        <w:t>”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J,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eds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SP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71741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1-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7</w:t>
      </w:r>
    </w:p>
    <w:p w14:paraId="5EF3B57A" w14:textId="77777777" w:rsidR="00BA28BF" w:rsidRPr="00FE7130" w:rsidRDefault="00623576">
      <w:pPr>
        <w:ind w:left="1108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1720" w:bottom="280" w:left="1700" w:header="1115" w:footer="1053" w:gutter="0"/>
          <w:cols w:space="720"/>
        </w:sectPr>
      </w:pP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2009.</w:t>
      </w:r>
    </w:p>
    <w:p w14:paraId="4685FDFC" w14:textId="77777777" w:rsidR="00BA28BF" w:rsidRPr="00FE7130" w:rsidRDefault="00BA28BF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1D6D7F45" w14:textId="77777777" w:rsidR="00BA28BF" w:rsidRPr="00FE7130" w:rsidRDefault="00623576">
      <w:pPr>
        <w:tabs>
          <w:tab w:val="left" w:pos="1100"/>
        </w:tabs>
        <w:spacing w:before="37" w:line="250" w:lineRule="auto"/>
        <w:ind w:left="1108" w:right="267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106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Tedesc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osenbe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iff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roke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40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3816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-3820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2009.</w:t>
      </w:r>
    </w:p>
    <w:p w14:paraId="0CB841ED" w14:textId="77777777" w:rsidR="00BA28BF" w:rsidRPr="00FE7130" w:rsidRDefault="00BA28B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13C5DBFF" w14:textId="77777777" w:rsidR="00BA28BF" w:rsidRPr="00FE7130" w:rsidRDefault="00623576">
      <w:pPr>
        <w:tabs>
          <w:tab w:val="left" w:pos="1100"/>
        </w:tabs>
        <w:spacing w:line="243" w:lineRule="auto"/>
        <w:ind w:left="1108" w:right="522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107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ophys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m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”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euroche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 xml:space="preserve">m: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ecu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pp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217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244,</w:t>
      </w:r>
    </w:p>
    <w:p w14:paraId="28957046" w14:textId="77777777" w:rsidR="00BA28BF" w:rsidRPr="00FE7130" w:rsidRDefault="00623576">
      <w:pPr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2009.</w:t>
      </w:r>
    </w:p>
    <w:p w14:paraId="0800EE79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6C93E8C" w14:textId="77777777" w:rsidR="00BA28BF" w:rsidRPr="00FE7130" w:rsidRDefault="00623576">
      <w:pPr>
        <w:tabs>
          <w:tab w:val="left" w:pos="1100"/>
        </w:tabs>
        <w:spacing w:line="252" w:lineRule="auto"/>
        <w:ind w:left="1108" w:right="136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108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son-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ughe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Q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osenbe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ucke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KL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5-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oxyv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ova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ece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ho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74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18-26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2010.</w:t>
      </w:r>
    </w:p>
    <w:p w14:paraId="1171493E" w14:textId="77777777" w:rsidR="00BA28BF" w:rsidRPr="00FE7130" w:rsidRDefault="00BA28BF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21394D5" w14:textId="77777777" w:rsidR="00BA28BF" w:rsidRPr="00FE7130" w:rsidRDefault="00623576">
      <w:pPr>
        <w:spacing w:line="22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</w:rPr>
        <w:t>109</w:t>
      </w:r>
      <w:r w:rsidRPr="00FE7130">
        <w:rPr>
          <w:rFonts w:asciiTheme="minorHAnsi" w:hAnsiTheme="minorHAnsi" w:cstheme="minorHAnsi"/>
          <w:position w:val="-1"/>
          <w:sz w:val="22"/>
          <w:szCs w:val="22"/>
        </w:rPr>
        <w:t xml:space="preserve">.   </w:t>
      </w:r>
      <w:r w:rsidRPr="00FE7130">
        <w:rPr>
          <w:rFonts w:asciiTheme="minorHAnsi" w:hAnsiTheme="minorHAnsi" w:cstheme="minorHAnsi"/>
          <w:spacing w:val="52"/>
          <w:position w:val="-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position w:val="-1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position w:val="-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R</w:t>
      </w:r>
      <w:r w:rsidRPr="00FE7130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Th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2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Phys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ca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1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position w:val="-1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as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6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position w:val="-1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oche</w:t>
      </w:r>
      <w:r w:rsidRPr="00FE7130">
        <w:rPr>
          <w:rFonts w:asciiTheme="minorHAnsi" w:hAnsiTheme="minorHAnsi" w:cstheme="minorHAnsi"/>
          <w:spacing w:val="3"/>
          <w:position w:val="-1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tr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y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34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Founda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ti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on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27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position w:val="-1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  <w:u w:val="single" w:color="000000"/>
        </w:rPr>
        <w:t>ec</w:t>
      </w:r>
      <w:r w:rsidRPr="00FE7130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w w:val="102"/>
          <w:position w:val="-1"/>
          <w:sz w:val="22"/>
          <w:szCs w:val="22"/>
          <w:u w:val="single" w:color="000000"/>
        </w:rPr>
        <w:t>r</w:t>
      </w:r>
    </w:p>
    <w:p w14:paraId="044189E5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ophys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cs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2</w:t>
      </w:r>
      <w:r w:rsidRPr="00FE7130">
        <w:rPr>
          <w:rFonts w:asciiTheme="minorHAnsi" w:hAnsiTheme="minorHAnsi" w:cstheme="minorHAnsi"/>
          <w:position w:val="10"/>
          <w:sz w:val="22"/>
          <w:szCs w:val="22"/>
          <w:u w:val="single" w:color="000000"/>
        </w:rPr>
        <w:t>nd</w:t>
      </w:r>
      <w:r w:rsidRPr="00FE7130">
        <w:rPr>
          <w:rFonts w:asciiTheme="minorHAnsi" w:hAnsiTheme="minorHAnsi" w:cstheme="minorHAnsi"/>
          <w:spacing w:val="20"/>
          <w:position w:val="1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iti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2010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153D9DA" w14:textId="77777777" w:rsidR="00BA28BF" w:rsidRPr="00FE7130" w:rsidRDefault="00BA28BF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68D95ADB" w14:textId="77777777" w:rsidR="00BA28BF" w:rsidRPr="00FE7130" w:rsidRDefault="00623576">
      <w:pPr>
        <w:tabs>
          <w:tab w:val="left" w:pos="1100"/>
        </w:tabs>
        <w:spacing w:line="251" w:lineRule="auto"/>
        <w:ind w:left="1108" w:right="153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110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esponde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genc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anage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Fo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FE7130">
        <w:rPr>
          <w:rFonts w:asciiTheme="minorHAnsi" w:hAnsiTheme="minorHAnsi" w:cstheme="minorHAnsi"/>
          <w:sz w:val="22"/>
          <w:szCs w:val="22"/>
        </w:rPr>
        <w:t>"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rl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z w:val="22"/>
          <w:szCs w:val="22"/>
        </w:rPr>
        <w:t>&amp;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i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Iss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15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DO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2202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1948-4682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1070,</w:t>
      </w:r>
      <w:r w:rsidRPr="00FE7130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FF"/>
          <w:spacing w:val="-51"/>
          <w:sz w:val="22"/>
          <w:szCs w:val="22"/>
        </w:rPr>
        <w:t xml:space="preserve"> </w:t>
      </w:r>
      <w:hyperlink r:id="rId19">
        <w:r w:rsidRPr="00FE7130">
          <w:rPr>
            <w:rFonts w:asciiTheme="minorHAnsi" w:hAnsiTheme="minorHAnsi" w:cstheme="minorHAnsi"/>
            <w:color w:val="0000FF"/>
            <w:spacing w:val="2"/>
            <w:sz w:val="22"/>
            <w:szCs w:val="22"/>
            <w:u w:val="single" w:color="0000FF"/>
          </w:rPr>
          <w:t>h</w:t>
        </w:r>
        <w:r w:rsidRPr="00FE7130">
          <w:rPr>
            <w:rFonts w:asciiTheme="minorHAnsi" w:hAnsiTheme="minorHAnsi" w:cstheme="minorHAnsi"/>
            <w:color w:val="0000FF"/>
            <w:spacing w:val="1"/>
            <w:sz w:val="22"/>
            <w:szCs w:val="22"/>
            <w:u w:val="single" w:color="0000FF"/>
          </w:rPr>
          <w:t>t</w:t>
        </w:r>
        <w:r w:rsidRPr="00FE7130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t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p</w:t>
        </w:r>
        <w:r w:rsidRPr="00FE7130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:</w:t>
        </w:r>
        <w:r w:rsidRPr="00FE7130">
          <w:rPr>
            <w:rFonts w:asciiTheme="minorHAnsi" w:hAnsiTheme="minorHAnsi" w:cstheme="minorHAnsi"/>
            <w:color w:val="0000FF"/>
            <w:w w:val="103"/>
            <w:sz w:val="22"/>
            <w:szCs w:val="22"/>
            <w:u w:val="single" w:color="0000FF"/>
          </w:rPr>
          <w:t>//</w:t>
        </w:r>
        <w:r w:rsidRPr="00FE7130">
          <w:rPr>
            <w:rFonts w:asciiTheme="minorHAnsi" w:hAnsiTheme="minorHAnsi" w:cstheme="minorHAnsi"/>
            <w:color w:val="0000FF"/>
            <w:spacing w:val="3"/>
            <w:w w:val="102"/>
            <w:sz w:val="22"/>
            <w:szCs w:val="22"/>
            <w:u w:val="single" w:color="0000FF"/>
          </w:rPr>
          <w:t>www</w:t>
        </w:r>
        <w:r w:rsidRPr="00FE7130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.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psoco</w:t>
        </w:r>
        <w:r w:rsidRPr="00FE7130">
          <w:rPr>
            <w:rFonts w:asciiTheme="minorHAnsi" w:hAnsiTheme="minorHAnsi" w:cstheme="minorHAnsi"/>
            <w:color w:val="0000FF"/>
            <w:spacing w:val="3"/>
            <w:w w:val="102"/>
            <w:sz w:val="22"/>
            <w:szCs w:val="22"/>
            <w:u w:val="single" w:color="0000FF"/>
          </w:rPr>
          <w:t>mm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ons</w:t>
        </w:r>
        <w:r w:rsidRPr="00FE7130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.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o</w:t>
        </w:r>
        <w:r w:rsidRPr="00FE7130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r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g</w:t>
        </w:r>
        <w:r w:rsidRPr="00FE7130">
          <w:rPr>
            <w:rFonts w:asciiTheme="minorHAnsi" w:hAnsiTheme="minorHAnsi" w:cstheme="minorHAnsi"/>
            <w:color w:val="0000FF"/>
            <w:w w:val="102"/>
            <w:sz w:val="22"/>
            <w:szCs w:val="22"/>
            <w:u w:val="single" w:color="0000FF"/>
          </w:rPr>
          <w:t>/</w:t>
        </w:r>
        <w:r w:rsidRPr="00FE7130">
          <w:rPr>
            <w:rFonts w:asciiTheme="minorHAnsi" w:hAnsiTheme="minorHAnsi" w:cstheme="minorHAnsi"/>
            <w:color w:val="0000FF"/>
            <w:spacing w:val="3"/>
            <w:w w:val="102"/>
            <w:sz w:val="22"/>
            <w:szCs w:val="22"/>
            <w:u w:val="single" w:color="0000FF"/>
          </w:rPr>
          <w:t>wm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hp</w:t>
        </w:r>
        <w:r w:rsidRPr="00FE7130">
          <w:rPr>
            <w:rFonts w:asciiTheme="minorHAnsi" w:hAnsiTheme="minorHAnsi" w:cstheme="minorHAnsi"/>
            <w:color w:val="0000FF"/>
            <w:w w:val="102"/>
            <w:sz w:val="22"/>
            <w:szCs w:val="22"/>
            <w:u w:val="single" w:color="0000FF"/>
          </w:rPr>
          <w:t>/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vo</w:t>
        </w:r>
        <w:r w:rsidRPr="00FE7130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l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2</w:t>
        </w:r>
        <w:r w:rsidRPr="00FE7130">
          <w:rPr>
            <w:rFonts w:asciiTheme="minorHAnsi" w:hAnsiTheme="minorHAnsi" w:cstheme="minorHAnsi"/>
            <w:color w:val="0000FF"/>
            <w:w w:val="102"/>
            <w:sz w:val="22"/>
            <w:szCs w:val="22"/>
            <w:u w:val="single" w:color="0000FF"/>
          </w:rPr>
          <w:t>/</w:t>
        </w:r>
        <w:r w:rsidRPr="00FE7130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i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ss3</w:t>
        </w:r>
        <w:r w:rsidRPr="00FE7130">
          <w:rPr>
            <w:rFonts w:asciiTheme="minorHAnsi" w:hAnsiTheme="minorHAnsi" w:cstheme="minorHAnsi"/>
            <w:color w:val="0000FF"/>
            <w:w w:val="102"/>
            <w:sz w:val="22"/>
            <w:szCs w:val="22"/>
            <w:u w:val="single" w:color="0000FF"/>
          </w:rPr>
          <w:t>/</w:t>
        </w:r>
        <w:r w:rsidRPr="00FE7130">
          <w:rPr>
            <w:rFonts w:asciiTheme="minorHAnsi" w:hAnsiTheme="minorHAnsi" w:cstheme="minorHAnsi"/>
            <w:color w:val="0000FF"/>
            <w:spacing w:val="2"/>
            <w:w w:val="103"/>
            <w:sz w:val="22"/>
            <w:szCs w:val="22"/>
            <w:u w:val="single" w:color="0000FF"/>
          </w:rPr>
          <w:t>a</w:t>
        </w:r>
        <w:r w:rsidRPr="00FE7130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r</w:t>
        </w:r>
        <w:r w:rsidRPr="00FE7130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t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15</w:t>
        </w:r>
      </w:hyperlink>
      <w:r w:rsidRPr="00FE7130">
        <w:rPr>
          <w:rFonts w:asciiTheme="minorHAnsi" w:hAnsiTheme="minorHAnsi" w:cstheme="minorHAnsi"/>
          <w:color w:val="000000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2010</w:t>
      </w:r>
      <w:r w:rsidRPr="00FE7130">
        <w:rPr>
          <w:rFonts w:asciiTheme="minorHAnsi" w:hAnsiTheme="minorHAnsi" w:cstheme="minorHAnsi"/>
          <w:color w:val="000000"/>
          <w:w w:val="102"/>
          <w:sz w:val="22"/>
          <w:szCs w:val="22"/>
        </w:rPr>
        <w:t>.</w:t>
      </w:r>
    </w:p>
    <w:p w14:paraId="757F7B84" w14:textId="77777777" w:rsidR="00BA28BF" w:rsidRPr="00FE7130" w:rsidRDefault="00BA28BF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36B26FBD" w14:textId="77777777" w:rsidR="00BA28BF" w:rsidRPr="00FE7130" w:rsidRDefault="00623576">
      <w:pPr>
        <w:tabs>
          <w:tab w:val="left" w:pos="1100"/>
        </w:tabs>
        <w:spacing w:line="240" w:lineRule="exact"/>
        <w:ind w:left="1108" w:right="1082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111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Founda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ophys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FE7130">
        <w:rPr>
          <w:rFonts w:asciiTheme="minorHAnsi" w:hAnsiTheme="minorHAnsi" w:cstheme="minorHAnsi"/>
          <w:position w:val="10"/>
          <w:sz w:val="22"/>
          <w:szCs w:val="22"/>
        </w:rPr>
        <w:t>nd</w:t>
      </w:r>
      <w:r w:rsidRPr="00FE7130">
        <w:rPr>
          <w:rFonts w:asciiTheme="minorHAnsi" w:hAnsiTheme="minorHAnsi" w:cstheme="minorHAnsi"/>
          <w:spacing w:val="21"/>
          <w:position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w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nge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r-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ag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w w:val="10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2010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6757801" w14:textId="77777777" w:rsidR="00BA28BF" w:rsidRPr="00FE7130" w:rsidRDefault="00BA28BF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1389B01C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112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</w:t>
      </w:r>
      <w:r w:rsidRPr="00FE7130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FE7130">
        <w:rPr>
          <w:rFonts w:asciiTheme="minorHAnsi" w:hAnsiTheme="minorHAnsi" w:cstheme="minorHAnsi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ndg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</w:p>
    <w:p w14:paraId="2435CB76" w14:textId="77777777" w:rsidR="00BA28BF" w:rsidRPr="00FE7130" w:rsidRDefault="00623576">
      <w:pPr>
        <w:spacing w:before="1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oana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DO</w:t>
      </w:r>
      <w:r w:rsidRPr="00FE7130">
        <w:rPr>
          <w:rFonts w:asciiTheme="minorHAnsi" w:hAnsiTheme="minorHAnsi" w:cstheme="minorHAnsi"/>
          <w:b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1002</w:t>
      </w:r>
      <w:r w:rsidRPr="00FE7130">
        <w:rPr>
          <w:rFonts w:asciiTheme="minorHAnsi" w:hAnsiTheme="minorHAnsi" w:cstheme="minorHAnsi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186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Ana</w:t>
      </w:r>
      <w:r w:rsidRPr="00FE7130">
        <w:rPr>
          <w:rFonts w:asciiTheme="minorHAnsi" w:hAnsiTheme="minorHAnsi" w:cstheme="minorHAnsi"/>
          <w:i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i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Edu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3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309-317,</w:t>
      </w:r>
    </w:p>
    <w:p w14:paraId="3ECB2491" w14:textId="77777777" w:rsidR="00BA28BF" w:rsidRPr="00FE7130" w:rsidRDefault="00623576">
      <w:pPr>
        <w:spacing w:before="8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2010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2469915" w14:textId="77777777" w:rsidR="00BA28BF" w:rsidRPr="00FE7130" w:rsidRDefault="00BA28BF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396B7C44" w14:textId="77777777" w:rsidR="00BA28BF" w:rsidRPr="00FE7130" w:rsidRDefault="00623576">
      <w:pPr>
        <w:tabs>
          <w:tab w:val="left" w:pos="1100"/>
        </w:tabs>
        <w:spacing w:line="243" w:lineRule="auto"/>
        <w:ind w:left="1108" w:right="152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113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Ton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Sassa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espons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Express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923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942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2010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B8B1B09" w14:textId="77777777" w:rsidR="00BA28BF" w:rsidRPr="00FE7130" w:rsidRDefault="00BA28BF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52991C68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114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</w:t>
      </w:r>
      <w:r w:rsidRPr="00FE7130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Sassa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iff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56E3B099" w14:textId="77777777" w:rsidR="00BA28BF" w:rsidRPr="00FE7130" w:rsidRDefault="00623576">
      <w:pPr>
        <w:spacing w:line="240" w:lineRule="exact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espons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ske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”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77FAD038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Express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943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954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2010</w:t>
      </w:r>
      <w:r w:rsidRPr="00FE7130">
        <w:rPr>
          <w:rFonts w:asciiTheme="minorHAnsi" w:hAnsiTheme="minorHAnsi" w:cstheme="minorHAnsi"/>
          <w:i/>
          <w:w w:val="102"/>
          <w:sz w:val="22"/>
          <w:szCs w:val="22"/>
        </w:rPr>
        <w:t>.</w:t>
      </w:r>
    </w:p>
    <w:p w14:paraId="6C12F119" w14:textId="77777777" w:rsidR="00BA28BF" w:rsidRPr="00FE7130" w:rsidRDefault="00BA28BF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2DB8368E" w14:textId="77777777" w:rsidR="00BA28BF" w:rsidRPr="00FE7130" w:rsidRDefault="00623576">
      <w:pPr>
        <w:tabs>
          <w:tab w:val="left" w:pos="1100"/>
        </w:tabs>
        <w:spacing w:line="251" w:lineRule="auto"/>
        <w:ind w:left="1108" w:right="181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115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ebso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hu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onsh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w w:val="112"/>
          <w:sz w:val="22"/>
          <w:szCs w:val="22"/>
        </w:rPr>
        <w:t>β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Pep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eboun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DO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1002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gps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2568</w:t>
      </w:r>
      <w:r w:rsidRPr="00FE7130">
        <w:rPr>
          <w:rFonts w:asciiTheme="minorHAnsi" w:hAnsiTheme="minorHAnsi" w:cstheme="minorHAnsi"/>
          <w:color w:val="1A1818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1A1818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color w:val="000000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color w:val="000000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color w:val="000000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color w:val="000000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color w:val="000000"/>
          <w:sz w:val="22"/>
          <w:szCs w:val="22"/>
        </w:rPr>
        <w:t>J</w:t>
      </w:r>
      <w:r w:rsidRPr="00FE7130">
        <w:rPr>
          <w:rFonts w:asciiTheme="minorHAnsi" w:hAnsiTheme="minorHAnsi" w:cstheme="minorHAnsi"/>
          <w:i/>
          <w:color w:val="000000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color w:val="000000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i/>
          <w:color w:val="000000"/>
          <w:spacing w:val="2"/>
          <w:sz w:val="22"/>
          <w:szCs w:val="22"/>
        </w:rPr>
        <w:t>er</w:t>
      </w:r>
      <w:r w:rsidRPr="00FE7130">
        <w:rPr>
          <w:rFonts w:asciiTheme="minorHAnsi" w:hAnsiTheme="minorHAnsi" w:cstheme="minorHAnsi"/>
          <w:i/>
          <w:color w:val="000000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color w:val="000000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color w:val="000000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color w:val="000000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color w:val="000000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color w:val="000000"/>
          <w:spacing w:val="3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color w:val="000000"/>
          <w:spacing w:val="2"/>
          <w:sz w:val="22"/>
          <w:szCs w:val="22"/>
        </w:rPr>
        <w:t>sych</w:t>
      </w:r>
      <w:r w:rsidRPr="00FE7130">
        <w:rPr>
          <w:rFonts w:asciiTheme="minorHAnsi" w:hAnsiTheme="minorHAnsi" w:cstheme="minorHAnsi"/>
          <w:i/>
          <w:color w:val="000000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color w:val="000000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color w:val="000000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color w:val="000000"/>
          <w:spacing w:val="2"/>
          <w:sz w:val="22"/>
          <w:szCs w:val="22"/>
        </w:rPr>
        <w:t>ry</w:t>
      </w:r>
      <w:r w:rsidRPr="00FE7130">
        <w:rPr>
          <w:rFonts w:asciiTheme="minorHAnsi" w:hAnsiTheme="minorHAnsi" w:cstheme="minorHAnsi"/>
          <w:i/>
          <w:color w:val="000000"/>
          <w:sz w:val="22"/>
          <w:szCs w:val="22"/>
        </w:rPr>
        <w:t>,</w:t>
      </w:r>
      <w:r w:rsidRPr="00FE7130">
        <w:rPr>
          <w:rFonts w:asciiTheme="minorHAnsi" w:hAnsiTheme="minorHAnsi" w:cstheme="minorHAnsi"/>
          <w:i/>
          <w:color w:val="000000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26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593-601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2011.</w:t>
      </w:r>
    </w:p>
    <w:p w14:paraId="0F11C3C6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79042C5" w14:textId="77777777" w:rsidR="00BA28BF" w:rsidRPr="00FE7130" w:rsidRDefault="00623576">
      <w:pPr>
        <w:tabs>
          <w:tab w:val="left" w:pos="1100"/>
        </w:tabs>
        <w:spacing w:line="252" w:lineRule="auto"/>
        <w:ind w:left="1108" w:right="387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116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FF"/>
          <w:spacing w:val="-5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FF"/>
          <w:spacing w:val="4"/>
          <w:sz w:val="22"/>
          <w:szCs w:val="22"/>
          <w:u w:val="single" w:color="0000FF"/>
        </w:rPr>
        <w:t>M</w:t>
      </w:r>
      <w:r w:rsidRPr="00FE7130">
        <w:rPr>
          <w:rFonts w:asciiTheme="minorHAnsi" w:hAnsiTheme="minorHAnsi" w:cstheme="minorHAnsi"/>
          <w:color w:val="0000FF"/>
          <w:spacing w:val="2"/>
          <w:sz w:val="22"/>
          <w:szCs w:val="22"/>
          <w:u w:val="single" w:color="0000FF"/>
        </w:rPr>
        <w:t>app</w:t>
      </w:r>
      <w:r w:rsidRPr="00FE7130">
        <w:rPr>
          <w:rFonts w:asciiTheme="minorHAnsi" w:hAnsiTheme="minorHAnsi" w:cstheme="minorHAnsi"/>
          <w:color w:val="0000FF"/>
          <w:spacing w:val="1"/>
          <w:sz w:val="22"/>
          <w:szCs w:val="22"/>
          <w:u w:val="single" w:color="0000FF"/>
        </w:rPr>
        <w:t>i</w:t>
      </w:r>
      <w:r w:rsidRPr="00FE7130">
        <w:rPr>
          <w:rFonts w:asciiTheme="minorHAnsi" w:hAnsiTheme="minorHAnsi" w:cstheme="minorHAnsi"/>
          <w:color w:val="0000FF"/>
          <w:spacing w:val="2"/>
          <w:sz w:val="22"/>
          <w:szCs w:val="22"/>
          <w:u w:val="single" w:color="0000FF"/>
        </w:rPr>
        <w:t>n</w:t>
      </w:r>
      <w:r w:rsidRPr="00FE7130">
        <w:rPr>
          <w:rFonts w:asciiTheme="minorHAnsi" w:hAnsiTheme="minorHAnsi" w:cstheme="minorHAnsi"/>
          <w:color w:val="0000FF"/>
          <w:sz w:val="22"/>
          <w:szCs w:val="22"/>
          <w:u w:val="single" w:color="0000FF"/>
        </w:rPr>
        <w:t>g</w:t>
      </w:r>
      <w:r w:rsidRPr="00FE7130">
        <w:rPr>
          <w:rFonts w:asciiTheme="minorHAnsi" w:hAnsiTheme="minorHAnsi" w:cstheme="minorHAnsi"/>
          <w:color w:val="0000FF"/>
          <w:spacing w:val="21"/>
          <w:sz w:val="22"/>
          <w:szCs w:val="22"/>
          <w:u w:val="single" w:color="0000FF"/>
        </w:rPr>
        <w:t xml:space="preserve"> </w:t>
      </w:r>
      <w:r w:rsidRPr="00FE7130">
        <w:rPr>
          <w:rFonts w:asciiTheme="minorHAnsi" w:hAnsiTheme="minorHAnsi" w:cstheme="minorHAnsi"/>
          <w:color w:val="0000FF"/>
          <w:spacing w:val="2"/>
          <w:sz w:val="22"/>
          <w:szCs w:val="22"/>
          <w:u w:val="single" w:color="0000FF"/>
        </w:rPr>
        <w:t>ce</w:t>
      </w:r>
      <w:r w:rsidRPr="00FE7130">
        <w:rPr>
          <w:rFonts w:asciiTheme="minorHAnsi" w:hAnsiTheme="minorHAnsi" w:cstheme="minorHAnsi"/>
          <w:color w:val="0000FF"/>
          <w:spacing w:val="1"/>
          <w:sz w:val="22"/>
          <w:szCs w:val="22"/>
          <w:u w:val="single" w:color="0000FF"/>
        </w:rPr>
        <w:t>r</w:t>
      </w:r>
      <w:r w:rsidRPr="00FE7130">
        <w:rPr>
          <w:rFonts w:asciiTheme="minorHAnsi" w:hAnsiTheme="minorHAnsi" w:cstheme="minorHAnsi"/>
          <w:color w:val="0000FF"/>
          <w:spacing w:val="2"/>
          <w:sz w:val="22"/>
          <w:szCs w:val="22"/>
          <w:u w:val="single" w:color="0000FF"/>
        </w:rPr>
        <w:t>eb</w:t>
      </w:r>
      <w:r w:rsidRPr="00FE7130">
        <w:rPr>
          <w:rFonts w:asciiTheme="minorHAnsi" w:hAnsiTheme="minorHAnsi" w:cstheme="minorHAnsi"/>
          <w:color w:val="0000FF"/>
          <w:spacing w:val="1"/>
          <w:sz w:val="22"/>
          <w:szCs w:val="22"/>
          <w:u w:val="single" w:color="0000FF"/>
        </w:rPr>
        <w:t>r</w:t>
      </w:r>
      <w:r w:rsidRPr="00FE7130">
        <w:rPr>
          <w:rFonts w:asciiTheme="minorHAnsi" w:hAnsiTheme="minorHAnsi" w:cstheme="minorHAnsi"/>
          <w:color w:val="0000FF"/>
          <w:spacing w:val="2"/>
          <w:sz w:val="22"/>
          <w:szCs w:val="22"/>
          <w:u w:val="single" w:color="0000FF"/>
        </w:rPr>
        <w:t>ovascu</w:t>
      </w:r>
      <w:r w:rsidRPr="00FE7130">
        <w:rPr>
          <w:rFonts w:asciiTheme="minorHAnsi" w:hAnsiTheme="minorHAnsi" w:cstheme="minorHAnsi"/>
          <w:color w:val="0000FF"/>
          <w:spacing w:val="1"/>
          <w:sz w:val="22"/>
          <w:szCs w:val="22"/>
          <w:u w:val="single" w:color="0000FF"/>
        </w:rPr>
        <w:t>l</w:t>
      </w:r>
      <w:r w:rsidRPr="00FE7130">
        <w:rPr>
          <w:rFonts w:asciiTheme="minorHAnsi" w:hAnsiTheme="minorHAnsi" w:cstheme="minorHAnsi"/>
          <w:color w:val="0000FF"/>
          <w:spacing w:val="2"/>
          <w:sz w:val="22"/>
          <w:szCs w:val="22"/>
          <w:u w:val="single" w:color="0000FF"/>
        </w:rPr>
        <w:t>a</w:t>
      </w:r>
      <w:r w:rsidRPr="00FE7130">
        <w:rPr>
          <w:rFonts w:asciiTheme="minorHAnsi" w:hAnsiTheme="minorHAnsi" w:cstheme="minorHAnsi"/>
          <w:color w:val="0000FF"/>
          <w:sz w:val="22"/>
          <w:szCs w:val="22"/>
          <w:u w:val="single" w:color="0000FF"/>
        </w:rPr>
        <w:t>r</w:t>
      </w:r>
      <w:r w:rsidRPr="00FE7130">
        <w:rPr>
          <w:rFonts w:asciiTheme="minorHAnsi" w:hAnsiTheme="minorHAnsi" w:cstheme="minorHAnsi"/>
          <w:color w:val="0000FF"/>
          <w:spacing w:val="37"/>
          <w:sz w:val="22"/>
          <w:szCs w:val="22"/>
          <w:u w:val="single" w:color="0000FF"/>
        </w:rPr>
        <w:t xml:space="preserve"> </w:t>
      </w:r>
      <w:r w:rsidRPr="00FE7130">
        <w:rPr>
          <w:rFonts w:asciiTheme="minorHAnsi" w:hAnsiTheme="minorHAnsi" w:cstheme="minorHAnsi"/>
          <w:color w:val="0000FF"/>
          <w:spacing w:val="1"/>
          <w:sz w:val="22"/>
          <w:szCs w:val="22"/>
          <w:u w:val="single" w:color="0000FF"/>
        </w:rPr>
        <w:t>r</w:t>
      </w:r>
      <w:r w:rsidRPr="00FE7130">
        <w:rPr>
          <w:rFonts w:asciiTheme="minorHAnsi" w:hAnsiTheme="minorHAnsi" w:cstheme="minorHAnsi"/>
          <w:color w:val="0000FF"/>
          <w:spacing w:val="2"/>
          <w:w w:val="103"/>
          <w:sz w:val="22"/>
          <w:szCs w:val="22"/>
          <w:u w:val="single" w:color="0000FF"/>
        </w:rPr>
        <w:t>eac</w:t>
      </w:r>
      <w:r w:rsidRPr="00FE7130">
        <w:rPr>
          <w:rFonts w:asciiTheme="minorHAnsi" w:hAnsiTheme="minorHAnsi" w:cstheme="minorHAnsi"/>
          <w:color w:val="0000FF"/>
          <w:spacing w:val="1"/>
          <w:w w:val="103"/>
          <w:sz w:val="22"/>
          <w:szCs w:val="22"/>
          <w:u w:val="single" w:color="0000FF"/>
        </w:rPr>
        <w:t>ti</w:t>
      </w:r>
      <w:r w:rsidRPr="00FE7130">
        <w:rPr>
          <w:rFonts w:asciiTheme="minorHAnsi" w:hAnsiTheme="minorHAnsi" w:cstheme="minorHAnsi"/>
          <w:color w:val="0000FF"/>
          <w:spacing w:val="2"/>
          <w:w w:val="102"/>
          <w:sz w:val="22"/>
          <w:szCs w:val="22"/>
          <w:u w:val="single" w:color="0000FF"/>
        </w:rPr>
        <w:t>v</w:t>
      </w:r>
      <w:r w:rsidRPr="00FE7130">
        <w:rPr>
          <w:rFonts w:asciiTheme="minorHAnsi" w:hAnsiTheme="minorHAnsi" w:cstheme="minorHAnsi"/>
          <w:color w:val="0000FF"/>
          <w:spacing w:val="1"/>
          <w:w w:val="103"/>
          <w:sz w:val="22"/>
          <w:szCs w:val="22"/>
          <w:u w:val="single" w:color="0000FF"/>
        </w:rPr>
        <w:t>it</w:t>
      </w:r>
      <w:r w:rsidRPr="00FE7130">
        <w:rPr>
          <w:rFonts w:asciiTheme="minorHAnsi" w:hAnsiTheme="minorHAnsi" w:cstheme="minorHAnsi"/>
          <w:color w:val="0000FF"/>
          <w:w w:val="102"/>
          <w:sz w:val="22"/>
          <w:szCs w:val="22"/>
          <w:u w:val="single" w:color="0000FF"/>
        </w:rPr>
        <w:t>y</w:t>
      </w:r>
      <w:r w:rsidRPr="00FE7130">
        <w:rPr>
          <w:rFonts w:asciiTheme="minorHAnsi" w:hAnsiTheme="minorHAnsi" w:cstheme="minorHAnsi"/>
          <w:color w:val="0000FF"/>
          <w:spacing w:val="3"/>
          <w:w w:val="102"/>
          <w:sz w:val="22"/>
          <w:szCs w:val="22"/>
          <w:u w:val="single" w:color="0000FF"/>
        </w:rPr>
        <w:t xml:space="preserve"> </w:t>
      </w:r>
      <w:r w:rsidRPr="00FE7130">
        <w:rPr>
          <w:rFonts w:asciiTheme="minorHAnsi" w:hAnsiTheme="minorHAnsi" w:cstheme="minorHAnsi"/>
          <w:color w:val="0000FF"/>
          <w:spacing w:val="2"/>
          <w:sz w:val="22"/>
          <w:szCs w:val="22"/>
          <w:u w:val="single" w:color="0000FF"/>
        </w:rPr>
        <w:t>us</w:t>
      </w:r>
      <w:r w:rsidRPr="00FE7130">
        <w:rPr>
          <w:rFonts w:asciiTheme="minorHAnsi" w:hAnsiTheme="minorHAnsi" w:cstheme="minorHAnsi"/>
          <w:color w:val="0000FF"/>
          <w:spacing w:val="1"/>
          <w:sz w:val="22"/>
          <w:szCs w:val="22"/>
          <w:u w:val="single" w:color="0000FF"/>
        </w:rPr>
        <w:t>i</w:t>
      </w:r>
      <w:r w:rsidRPr="00FE7130">
        <w:rPr>
          <w:rFonts w:asciiTheme="minorHAnsi" w:hAnsiTheme="minorHAnsi" w:cstheme="minorHAnsi"/>
          <w:color w:val="0000FF"/>
          <w:spacing w:val="2"/>
          <w:sz w:val="22"/>
          <w:szCs w:val="22"/>
          <w:u w:val="single" w:color="0000FF"/>
        </w:rPr>
        <w:t>n</w:t>
      </w:r>
      <w:r w:rsidRPr="00FE7130">
        <w:rPr>
          <w:rFonts w:asciiTheme="minorHAnsi" w:hAnsiTheme="minorHAnsi" w:cstheme="minorHAnsi"/>
          <w:color w:val="0000FF"/>
          <w:sz w:val="22"/>
          <w:szCs w:val="22"/>
          <w:u w:val="single" w:color="0000FF"/>
        </w:rPr>
        <w:t>g</w:t>
      </w:r>
      <w:r w:rsidRPr="00FE7130">
        <w:rPr>
          <w:rFonts w:asciiTheme="minorHAnsi" w:hAnsiTheme="minorHAnsi" w:cstheme="minorHAnsi"/>
          <w:color w:val="0000FF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FF"/>
          <w:spacing w:val="2"/>
          <w:sz w:val="22"/>
          <w:szCs w:val="22"/>
          <w:u w:val="single" w:color="0000FF"/>
        </w:rPr>
        <w:t>concu</w:t>
      </w:r>
      <w:r w:rsidRPr="00FE7130">
        <w:rPr>
          <w:rFonts w:asciiTheme="minorHAnsi" w:hAnsiTheme="minorHAnsi" w:cstheme="minorHAnsi"/>
          <w:color w:val="0000FF"/>
          <w:spacing w:val="1"/>
          <w:sz w:val="22"/>
          <w:szCs w:val="22"/>
          <w:u w:val="single" w:color="0000FF"/>
        </w:rPr>
        <w:t>rr</w:t>
      </w:r>
      <w:r w:rsidRPr="00FE7130">
        <w:rPr>
          <w:rFonts w:asciiTheme="minorHAnsi" w:hAnsiTheme="minorHAnsi" w:cstheme="minorHAnsi"/>
          <w:color w:val="0000FF"/>
          <w:spacing w:val="2"/>
          <w:sz w:val="22"/>
          <w:szCs w:val="22"/>
          <w:u w:val="single" w:color="0000FF"/>
        </w:rPr>
        <w:t>ent</w:t>
      </w:r>
      <w:r w:rsidRPr="00FE7130">
        <w:rPr>
          <w:rFonts w:asciiTheme="minorHAnsi" w:hAnsiTheme="minorHAnsi" w:cstheme="minorHAnsi"/>
          <w:color w:val="0000FF"/>
          <w:spacing w:val="22"/>
          <w:sz w:val="22"/>
          <w:szCs w:val="22"/>
          <w:u w:val="single" w:color="0000FF"/>
        </w:rPr>
        <w:t xml:space="preserve"> </w:t>
      </w:r>
      <w:r w:rsidRPr="00FE7130">
        <w:rPr>
          <w:rFonts w:asciiTheme="minorHAnsi" w:hAnsiTheme="minorHAnsi" w:cstheme="minorHAnsi"/>
          <w:color w:val="0000FF"/>
          <w:spacing w:val="1"/>
          <w:sz w:val="22"/>
          <w:szCs w:val="22"/>
          <w:u w:val="single" w:color="0000FF"/>
        </w:rPr>
        <w:t>f</w:t>
      </w:r>
      <w:r w:rsidRPr="00FE7130">
        <w:rPr>
          <w:rFonts w:asciiTheme="minorHAnsi" w:hAnsiTheme="minorHAnsi" w:cstheme="minorHAnsi"/>
          <w:color w:val="0000FF"/>
          <w:spacing w:val="3"/>
          <w:sz w:val="22"/>
          <w:szCs w:val="22"/>
          <w:u w:val="single" w:color="0000FF"/>
        </w:rPr>
        <w:t>MR</w:t>
      </w:r>
      <w:r w:rsidRPr="00FE7130">
        <w:rPr>
          <w:rFonts w:asciiTheme="minorHAnsi" w:hAnsiTheme="minorHAnsi" w:cstheme="minorHAnsi"/>
          <w:color w:val="0000FF"/>
          <w:sz w:val="22"/>
          <w:szCs w:val="22"/>
          <w:u w:val="single" w:color="0000FF"/>
        </w:rPr>
        <w:t>I</w:t>
      </w:r>
      <w:r w:rsidRPr="00FE7130">
        <w:rPr>
          <w:rFonts w:asciiTheme="minorHAnsi" w:hAnsiTheme="minorHAnsi" w:cstheme="minorHAnsi"/>
          <w:color w:val="0000FF"/>
          <w:spacing w:val="14"/>
          <w:sz w:val="22"/>
          <w:szCs w:val="22"/>
          <w:u w:val="single" w:color="0000FF"/>
        </w:rPr>
        <w:t xml:space="preserve"> </w:t>
      </w:r>
      <w:r w:rsidRPr="00FE7130">
        <w:rPr>
          <w:rFonts w:asciiTheme="minorHAnsi" w:hAnsiTheme="minorHAnsi" w:cstheme="minorHAnsi"/>
          <w:color w:val="0000FF"/>
          <w:spacing w:val="2"/>
          <w:sz w:val="22"/>
          <w:szCs w:val="22"/>
          <w:u w:val="single" w:color="0000FF"/>
        </w:rPr>
        <w:t>and</w:t>
      </w:r>
      <w:r w:rsidRPr="00FE7130">
        <w:rPr>
          <w:rFonts w:asciiTheme="minorHAnsi" w:hAnsiTheme="minorHAnsi" w:cstheme="minorHAnsi"/>
          <w:color w:val="0000FF"/>
          <w:spacing w:val="9"/>
          <w:sz w:val="22"/>
          <w:szCs w:val="22"/>
          <w:u w:val="single" w:color="0000FF"/>
        </w:rPr>
        <w:t xml:space="preserve"> </w:t>
      </w:r>
      <w:r w:rsidRPr="00FE7130">
        <w:rPr>
          <w:rFonts w:asciiTheme="minorHAnsi" w:hAnsiTheme="minorHAnsi" w:cstheme="minorHAnsi"/>
          <w:color w:val="0000FF"/>
          <w:spacing w:val="2"/>
          <w:sz w:val="22"/>
          <w:szCs w:val="22"/>
          <w:u w:val="single" w:color="0000FF"/>
        </w:rPr>
        <w:t>nea</w:t>
      </w:r>
      <w:r w:rsidRPr="00FE7130">
        <w:rPr>
          <w:rFonts w:asciiTheme="minorHAnsi" w:hAnsiTheme="minorHAnsi" w:cstheme="minorHAnsi"/>
          <w:color w:val="0000FF"/>
          <w:sz w:val="22"/>
          <w:szCs w:val="22"/>
          <w:u w:val="single" w:color="0000FF"/>
        </w:rPr>
        <w:t>r</w:t>
      </w:r>
      <w:r w:rsidRPr="00FE7130">
        <w:rPr>
          <w:rFonts w:asciiTheme="minorHAnsi" w:hAnsiTheme="minorHAnsi" w:cstheme="minorHAnsi"/>
          <w:color w:val="0000FF"/>
          <w:spacing w:val="12"/>
          <w:sz w:val="22"/>
          <w:szCs w:val="22"/>
          <w:u w:val="single" w:color="0000FF"/>
        </w:rPr>
        <w:t xml:space="preserve"> </w:t>
      </w:r>
      <w:r w:rsidRPr="00FE7130">
        <w:rPr>
          <w:rFonts w:asciiTheme="minorHAnsi" w:hAnsiTheme="minorHAnsi" w:cstheme="minorHAnsi"/>
          <w:color w:val="0000FF"/>
          <w:spacing w:val="1"/>
          <w:sz w:val="22"/>
          <w:szCs w:val="22"/>
          <w:u w:val="single" w:color="0000FF"/>
        </w:rPr>
        <w:t>i</w:t>
      </w:r>
      <w:r w:rsidRPr="00FE7130">
        <w:rPr>
          <w:rFonts w:asciiTheme="minorHAnsi" w:hAnsiTheme="minorHAnsi" w:cstheme="minorHAnsi"/>
          <w:color w:val="0000FF"/>
          <w:spacing w:val="2"/>
          <w:sz w:val="22"/>
          <w:szCs w:val="22"/>
          <w:u w:val="single" w:color="0000FF"/>
        </w:rPr>
        <w:t>n</w:t>
      </w:r>
      <w:r w:rsidRPr="00FE7130">
        <w:rPr>
          <w:rFonts w:asciiTheme="minorHAnsi" w:hAnsiTheme="minorHAnsi" w:cstheme="minorHAnsi"/>
          <w:color w:val="0000FF"/>
          <w:spacing w:val="1"/>
          <w:sz w:val="22"/>
          <w:szCs w:val="22"/>
          <w:u w:val="single" w:color="0000FF"/>
        </w:rPr>
        <w:t>fr</w:t>
      </w:r>
      <w:r w:rsidRPr="00FE7130">
        <w:rPr>
          <w:rFonts w:asciiTheme="minorHAnsi" w:hAnsiTheme="minorHAnsi" w:cstheme="minorHAnsi"/>
          <w:color w:val="0000FF"/>
          <w:spacing w:val="2"/>
          <w:sz w:val="22"/>
          <w:szCs w:val="22"/>
          <w:u w:val="single" w:color="0000FF"/>
        </w:rPr>
        <w:t>a</w:t>
      </w:r>
      <w:r w:rsidRPr="00FE7130">
        <w:rPr>
          <w:rFonts w:asciiTheme="minorHAnsi" w:hAnsiTheme="minorHAnsi" w:cstheme="minorHAnsi"/>
          <w:color w:val="0000FF"/>
          <w:spacing w:val="1"/>
          <w:sz w:val="22"/>
          <w:szCs w:val="22"/>
          <w:u w:val="single" w:color="0000FF"/>
        </w:rPr>
        <w:t>r</w:t>
      </w:r>
      <w:r w:rsidRPr="00FE7130">
        <w:rPr>
          <w:rFonts w:asciiTheme="minorHAnsi" w:hAnsiTheme="minorHAnsi" w:cstheme="minorHAnsi"/>
          <w:color w:val="0000FF"/>
          <w:spacing w:val="2"/>
          <w:sz w:val="22"/>
          <w:szCs w:val="22"/>
          <w:u w:val="single" w:color="0000FF"/>
        </w:rPr>
        <w:t>e</w:t>
      </w:r>
      <w:r w:rsidRPr="00FE7130">
        <w:rPr>
          <w:rFonts w:asciiTheme="minorHAnsi" w:hAnsiTheme="minorHAnsi" w:cstheme="minorHAnsi"/>
          <w:color w:val="0000FF"/>
          <w:sz w:val="22"/>
          <w:szCs w:val="22"/>
          <w:u w:val="single" w:color="0000FF"/>
        </w:rPr>
        <w:t>d</w:t>
      </w:r>
      <w:r w:rsidRPr="00FE7130">
        <w:rPr>
          <w:rFonts w:asciiTheme="minorHAnsi" w:hAnsiTheme="minorHAnsi" w:cstheme="minorHAnsi"/>
          <w:color w:val="0000FF"/>
          <w:spacing w:val="21"/>
          <w:sz w:val="22"/>
          <w:szCs w:val="22"/>
          <w:u w:val="single" w:color="0000FF"/>
        </w:rPr>
        <w:t xml:space="preserve"> </w:t>
      </w:r>
      <w:r w:rsidRPr="00FE7130">
        <w:rPr>
          <w:rFonts w:asciiTheme="minorHAnsi" w:hAnsiTheme="minorHAnsi" w:cstheme="minorHAnsi"/>
          <w:color w:val="0000FF"/>
          <w:spacing w:val="2"/>
          <w:sz w:val="22"/>
          <w:szCs w:val="22"/>
          <w:u w:val="single" w:color="0000FF"/>
        </w:rPr>
        <w:t>spec</w:t>
      </w:r>
      <w:r w:rsidRPr="00FE7130">
        <w:rPr>
          <w:rFonts w:asciiTheme="minorHAnsi" w:hAnsiTheme="minorHAnsi" w:cstheme="minorHAnsi"/>
          <w:color w:val="0000FF"/>
          <w:spacing w:val="1"/>
          <w:sz w:val="22"/>
          <w:szCs w:val="22"/>
          <w:u w:val="single" w:color="0000FF"/>
        </w:rPr>
        <w:t>tr</w:t>
      </w:r>
      <w:r w:rsidRPr="00FE7130">
        <w:rPr>
          <w:rFonts w:asciiTheme="minorHAnsi" w:hAnsiTheme="minorHAnsi" w:cstheme="minorHAnsi"/>
          <w:color w:val="0000FF"/>
          <w:spacing w:val="2"/>
          <w:sz w:val="22"/>
          <w:szCs w:val="22"/>
          <w:u w:val="single" w:color="0000FF"/>
        </w:rPr>
        <w:t>oscopy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00000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color w:val="000000"/>
          <w:spacing w:val="2"/>
          <w:sz w:val="22"/>
          <w:szCs w:val="22"/>
        </w:rPr>
        <w:t>Proc</w:t>
      </w:r>
      <w:r w:rsidRPr="00FE7130">
        <w:rPr>
          <w:rFonts w:asciiTheme="minorHAnsi" w:hAnsiTheme="minorHAnsi" w:cstheme="minorHAnsi"/>
          <w:i/>
          <w:color w:val="000000"/>
          <w:sz w:val="22"/>
          <w:szCs w:val="22"/>
        </w:rPr>
        <w:t>.</w:t>
      </w:r>
      <w:r w:rsidRPr="00FE7130">
        <w:rPr>
          <w:rFonts w:asciiTheme="minorHAnsi" w:hAnsiTheme="minorHAnsi" w:cstheme="minorHAnsi"/>
          <w:i/>
          <w:color w:val="000000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color w:val="000000"/>
          <w:spacing w:val="2"/>
          <w:sz w:val="22"/>
          <w:szCs w:val="22"/>
        </w:rPr>
        <w:t>SP</w:t>
      </w:r>
      <w:r w:rsidRPr="00FE7130">
        <w:rPr>
          <w:rFonts w:asciiTheme="minorHAnsi" w:hAnsiTheme="minorHAnsi" w:cstheme="minorHAnsi"/>
          <w:i/>
          <w:color w:val="000000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color w:val="000000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color w:val="000000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7896</w:t>
      </w:r>
      <w:r w:rsidRPr="00FE7130">
        <w:rPr>
          <w:rFonts w:asciiTheme="minorHAnsi" w:hAnsiTheme="minorHAnsi" w:cstheme="minorHAnsi"/>
          <w:color w:val="000000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789605,</w:t>
      </w:r>
      <w:r w:rsidRPr="00FE7130">
        <w:rPr>
          <w:rFonts w:asciiTheme="minorHAnsi" w:hAnsiTheme="minorHAnsi" w:cstheme="minorHAnsi"/>
          <w:color w:val="000000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[</w:t>
      </w:r>
      <w:r w:rsidRPr="00FE7130">
        <w:rPr>
          <w:rFonts w:asciiTheme="minorHAnsi" w:hAnsiTheme="minorHAnsi" w:cstheme="minorHAnsi"/>
          <w:color w:val="000000"/>
          <w:spacing w:val="3"/>
          <w:sz w:val="22"/>
          <w:szCs w:val="22"/>
        </w:rPr>
        <w:t>DO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I: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10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1117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/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12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875028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]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00000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2011</w:t>
      </w:r>
      <w:r w:rsidRPr="00FE7130">
        <w:rPr>
          <w:rFonts w:asciiTheme="minorHAnsi" w:hAnsiTheme="minorHAnsi" w:cstheme="minorHAnsi"/>
          <w:color w:val="000000"/>
          <w:w w:val="102"/>
          <w:sz w:val="22"/>
          <w:szCs w:val="22"/>
        </w:rPr>
        <w:t>.</w:t>
      </w:r>
    </w:p>
    <w:p w14:paraId="345E501E" w14:textId="77777777" w:rsidR="00BA28BF" w:rsidRPr="00FE7130" w:rsidRDefault="00BA28BF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21344C7E" w14:textId="77777777" w:rsidR="00BA28BF" w:rsidRPr="00FE7130" w:rsidRDefault="00623576">
      <w:pPr>
        <w:tabs>
          <w:tab w:val="left" w:pos="1100"/>
        </w:tabs>
        <w:spacing w:line="243" w:lineRule="auto"/>
        <w:ind w:left="1108" w:right="484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lastRenderedPageBreak/>
        <w:t>117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esson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v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psycho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du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oqu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6E673D16" w14:textId="77777777" w:rsidR="00BA28BF" w:rsidRPr="00FE7130" w:rsidRDefault="00623576">
      <w:pPr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3E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001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23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2011.</w:t>
      </w:r>
    </w:p>
    <w:p w14:paraId="099F617E" w14:textId="77777777" w:rsidR="00BA28BF" w:rsidRPr="00FE7130" w:rsidRDefault="00BA28B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426BD2D9" w14:textId="77777777" w:rsidR="00BA28BF" w:rsidRPr="00FE7130" w:rsidRDefault="00623576">
      <w:pPr>
        <w:tabs>
          <w:tab w:val="left" w:pos="1100"/>
        </w:tabs>
        <w:spacing w:line="243" w:lineRule="auto"/>
        <w:ind w:left="1108" w:right="146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118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Sassa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nduce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esponse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ske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cs”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Proc</w:t>
      </w:r>
      <w:r w:rsidRPr="00FE7130">
        <w:rPr>
          <w:rFonts w:asciiTheme="minorHAnsi" w:hAnsiTheme="minorHAnsi" w:cstheme="minorHAnsi"/>
          <w:i/>
          <w:sz w:val="22"/>
          <w:szCs w:val="22"/>
        </w:rPr>
        <w:t>.</w:t>
      </w:r>
      <w:r w:rsidRPr="00FE7130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SP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7896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789609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1117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12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875145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2011.</w:t>
      </w:r>
    </w:p>
    <w:p w14:paraId="3D84B1E3" w14:textId="77777777" w:rsidR="00BA28BF" w:rsidRPr="00FE7130" w:rsidRDefault="00BA28BF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26A93040" w14:textId="77777777" w:rsidR="00BA28BF" w:rsidRPr="00FE7130" w:rsidRDefault="00623576">
      <w:pPr>
        <w:tabs>
          <w:tab w:val="left" w:pos="1100"/>
        </w:tabs>
        <w:spacing w:line="252" w:lineRule="auto"/>
        <w:ind w:left="1108" w:right="73" w:hanging="648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1700" w:bottom="280" w:left="1700" w:header="1115" w:footer="1053" w:gutter="0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119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Zhen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“Phas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 xml:space="preserve">e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iff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equenc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deoxy</w:t>
      </w:r>
      <w:r w:rsidRPr="00FE7130">
        <w:rPr>
          <w:rFonts w:asciiTheme="minorHAnsi" w:hAnsiTheme="minorHAnsi" w:cstheme="minorHAnsi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an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oxy-he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</w:p>
    <w:p w14:paraId="43ACD879" w14:textId="77777777" w:rsidR="00BA28BF" w:rsidRPr="00FE7130" w:rsidRDefault="00BA28B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58F96FE6" w14:textId="77777777" w:rsidR="00BA28BF" w:rsidRPr="00FE7130" w:rsidRDefault="00623576">
      <w:pPr>
        <w:spacing w:before="26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concen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ask”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i/>
          <w:sz w:val="22"/>
          <w:szCs w:val="22"/>
        </w:rPr>
        <w:t>.</w:t>
      </w:r>
      <w:r w:rsidRPr="00FE7130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nno</w:t>
      </w:r>
      <w:r w:rsidRPr="00FE7130">
        <w:rPr>
          <w:rFonts w:asciiTheme="minorHAnsi" w:hAnsiTheme="minorHAnsi" w:cstheme="minorHAnsi"/>
          <w:i/>
          <w:sz w:val="22"/>
          <w:szCs w:val="22"/>
        </w:rPr>
        <w:t>v</w:t>
      </w:r>
      <w:r w:rsidRPr="00FE7130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i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4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151-158,</w:t>
      </w:r>
    </w:p>
    <w:p w14:paraId="7446B181" w14:textId="77777777" w:rsidR="00BA28BF" w:rsidRPr="00FE7130" w:rsidRDefault="00623576">
      <w:pPr>
        <w:spacing w:before="8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DO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:</w:t>
      </w:r>
      <w:r w:rsidRPr="00FE7130">
        <w:rPr>
          <w:rFonts w:asciiTheme="minorHAnsi" w:hAnsiTheme="minorHAnsi" w:cstheme="minorHAnsi"/>
          <w:color w:val="0000FF"/>
          <w:spacing w:val="2"/>
          <w:w w:val="102"/>
          <w:sz w:val="22"/>
          <w:szCs w:val="22"/>
          <w:u w:val="single" w:color="0000FF"/>
        </w:rPr>
        <w:t>10</w:t>
      </w:r>
      <w:r w:rsidRPr="00FE7130">
        <w:rPr>
          <w:rFonts w:asciiTheme="minorHAnsi" w:hAnsiTheme="minorHAnsi" w:cstheme="minorHAnsi"/>
          <w:color w:val="0000FF"/>
          <w:spacing w:val="1"/>
          <w:w w:val="102"/>
          <w:sz w:val="22"/>
          <w:szCs w:val="22"/>
          <w:u w:val="single" w:color="0000FF"/>
        </w:rPr>
        <w:t>.</w:t>
      </w:r>
      <w:r w:rsidRPr="00FE7130">
        <w:rPr>
          <w:rFonts w:asciiTheme="minorHAnsi" w:hAnsiTheme="minorHAnsi" w:cstheme="minorHAnsi"/>
          <w:color w:val="0000FF"/>
          <w:spacing w:val="2"/>
          <w:w w:val="102"/>
          <w:sz w:val="22"/>
          <w:szCs w:val="22"/>
          <w:u w:val="single" w:color="0000FF"/>
        </w:rPr>
        <w:t>1142</w:t>
      </w:r>
      <w:r w:rsidRPr="00FE7130">
        <w:rPr>
          <w:rFonts w:asciiTheme="minorHAnsi" w:hAnsiTheme="minorHAnsi" w:cstheme="minorHAnsi"/>
          <w:color w:val="0000FF"/>
          <w:spacing w:val="1"/>
          <w:w w:val="102"/>
          <w:sz w:val="22"/>
          <w:szCs w:val="22"/>
          <w:u w:val="single" w:color="0000FF"/>
        </w:rPr>
        <w:t>/</w:t>
      </w:r>
      <w:r w:rsidRPr="00FE7130">
        <w:rPr>
          <w:rFonts w:asciiTheme="minorHAnsi" w:hAnsiTheme="minorHAnsi" w:cstheme="minorHAnsi"/>
          <w:color w:val="0000FF"/>
          <w:spacing w:val="2"/>
          <w:w w:val="102"/>
          <w:sz w:val="22"/>
          <w:szCs w:val="22"/>
          <w:u w:val="single" w:color="0000FF"/>
        </w:rPr>
        <w:t>S1793545811001332,</w:t>
      </w:r>
      <w:hyperlink r:id="rId20">
        <w:r w:rsidRPr="00FE7130">
          <w:rPr>
            <w:rFonts w:asciiTheme="minorHAnsi" w:hAnsiTheme="minorHAnsi" w:cstheme="minorHAnsi"/>
            <w:color w:val="0000FF"/>
            <w:w w:val="102"/>
            <w:sz w:val="22"/>
            <w:szCs w:val="22"/>
            <w:u w:val="single" w:color="0000FF"/>
          </w:rPr>
          <w:t xml:space="preserve"> 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h</w:t>
        </w:r>
        <w:r w:rsidRPr="00FE7130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t</w:t>
        </w:r>
        <w:r w:rsidRPr="00FE7130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t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p</w:t>
        </w:r>
        <w:r w:rsidRPr="00FE7130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:</w:t>
        </w:r>
        <w:r w:rsidRPr="00FE7130">
          <w:rPr>
            <w:rFonts w:asciiTheme="minorHAnsi" w:hAnsiTheme="minorHAnsi" w:cstheme="minorHAnsi"/>
            <w:color w:val="0000FF"/>
            <w:spacing w:val="1"/>
            <w:w w:val="103"/>
            <w:sz w:val="22"/>
            <w:szCs w:val="22"/>
            <w:u w:val="single" w:color="0000FF"/>
          </w:rPr>
          <w:t>//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dx</w:t>
        </w:r>
        <w:r w:rsidRPr="00FE7130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.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do</w:t>
        </w:r>
        <w:r w:rsidRPr="00FE7130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i.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o</w:t>
        </w:r>
        <w:r w:rsidRPr="00FE7130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r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g</w:t>
        </w:r>
        <w:r w:rsidRPr="00FE7130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/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10</w:t>
        </w:r>
        <w:r w:rsidRPr="00FE7130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.</w:t>
        </w:r>
        <w:r w:rsidRPr="00FE7130">
          <w:rPr>
            <w:rFonts w:asciiTheme="minorHAnsi" w:hAnsiTheme="minorHAnsi" w:cstheme="minorHAnsi"/>
            <w:color w:val="0000FF"/>
            <w:spacing w:val="2"/>
            <w:w w:val="102"/>
            <w:sz w:val="22"/>
            <w:szCs w:val="22"/>
            <w:u w:val="single" w:color="0000FF"/>
          </w:rPr>
          <w:t>1142</w:t>
        </w:r>
        <w:r w:rsidRPr="00FE7130">
          <w:rPr>
            <w:rFonts w:asciiTheme="minorHAnsi" w:hAnsiTheme="minorHAnsi" w:cstheme="minorHAnsi"/>
            <w:color w:val="0000FF"/>
            <w:spacing w:val="1"/>
            <w:w w:val="102"/>
            <w:sz w:val="22"/>
            <w:szCs w:val="22"/>
            <w:u w:val="single" w:color="0000FF"/>
          </w:rPr>
          <w:t>/</w:t>
        </w:r>
      </w:hyperlink>
      <w:r w:rsidRPr="00FE7130">
        <w:rPr>
          <w:rFonts w:asciiTheme="minorHAnsi" w:hAnsiTheme="minorHAnsi" w:cstheme="minorHAnsi"/>
          <w:color w:val="0000FF"/>
          <w:spacing w:val="2"/>
          <w:w w:val="102"/>
          <w:sz w:val="22"/>
          <w:szCs w:val="22"/>
          <w:u w:val="single" w:color="0000FF"/>
        </w:rPr>
        <w:t>S1793545811001332]</w:t>
      </w:r>
      <w:r w:rsidRPr="00FE7130">
        <w:rPr>
          <w:rFonts w:asciiTheme="minorHAnsi" w:hAnsiTheme="minorHAnsi" w:cstheme="minorHAnsi"/>
          <w:color w:val="000000"/>
          <w:w w:val="102"/>
          <w:sz w:val="22"/>
          <w:szCs w:val="22"/>
        </w:rPr>
        <w:t>,</w:t>
      </w:r>
    </w:p>
    <w:p w14:paraId="571491BB" w14:textId="77777777" w:rsidR="00BA28BF" w:rsidRPr="00FE7130" w:rsidRDefault="00623576">
      <w:pPr>
        <w:spacing w:before="3"/>
        <w:ind w:left="110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2011.</w:t>
      </w:r>
    </w:p>
    <w:p w14:paraId="4B27941D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86A0CED" w14:textId="77777777" w:rsidR="00BA28BF" w:rsidRPr="00FE7130" w:rsidRDefault="00623576">
      <w:pPr>
        <w:tabs>
          <w:tab w:val="left" w:pos="1100"/>
        </w:tabs>
        <w:spacing w:line="252" w:lineRule="auto"/>
        <w:ind w:left="1108" w:right="307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120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ovascu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ar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app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MR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nf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spec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oscopy”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age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56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2047-57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2011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21459147.</w:t>
      </w:r>
    </w:p>
    <w:p w14:paraId="277ECB9F" w14:textId="77777777" w:rsidR="00BA28BF" w:rsidRPr="00FE7130" w:rsidRDefault="00BA28BF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46565F57" w14:textId="77777777" w:rsidR="00BA28BF" w:rsidRPr="00FE7130" w:rsidRDefault="00623576">
      <w:pPr>
        <w:tabs>
          <w:tab w:val="left" w:pos="1100"/>
        </w:tabs>
        <w:spacing w:line="243" w:lineRule="auto"/>
        <w:ind w:left="1108" w:right="158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121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ussa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221E20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221E20"/>
          <w:spacing w:val="2"/>
          <w:sz w:val="22"/>
          <w:szCs w:val="22"/>
        </w:rPr>
        <w:t>osenbe</w:t>
      </w:r>
      <w:r w:rsidRPr="00FE7130">
        <w:rPr>
          <w:rFonts w:asciiTheme="minorHAnsi" w:hAnsiTheme="minorHAnsi" w:cstheme="minorHAnsi"/>
          <w:color w:val="221E20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221E20"/>
          <w:sz w:val="22"/>
          <w:szCs w:val="22"/>
        </w:rPr>
        <w:t>g</w:t>
      </w:r>
      <w:r w:rsidRPr="00FE7130">
        <w:rPr>
          <w:rFonts w:asciiTheme="minorHAnsi" w:hAnsiTheme="minorHAnsi" w:cstheme="minorHAnsi"/>
          <w:color w:val="221E20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ap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2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color w:val="000000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00000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FE7130">
        <w:rPr>
          <w:rFonts w:asciiTheme="minorHAnsi" w:hAnsiTheme="minorHAnsi" w:cstheme="minorHAnsi"/>
          <w:color w:val="000000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hade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FE7130">
        <w:rPr>
          <w:rFonts w:asciiTheme="minorHAnsi" w:hAnsiTheme="minorHAnsi" w:cstheme="minorHAnsi"/>
          <w:color w:val="000000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FE7130">
        <w:rPr>
          <w:rFonts w:asciiTheme="minorHAnsi" w:hAnsiTheme="minorHAnsi" w:cstheme="minorHAnsi"/>
          <w:color w:val="000000"/>
          <w:spacing w:val="-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 xml:space="preserve"> “</w:t>
      </w:r>
      <w:r w:rsidRPr="00FE7130">
        <w:rPr>
          <w:rFonts w:asciiTheme="minorHAnsi" w:hAnsiTheme="minorHAnsi" w:cstheme="minorHAnsi"/>
          <w:color w:val="000000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FE7130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00000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f</w:t>
      </w:r>
      <w:r w:rsidRPr="00FE7130">
        <w:rPr>
          <w:rFonts w:asciiTheme="minorHAnsi" w:hAnsiTheme="minorHAnsi" w:cstheme="minorHAnsi"/>
          <w:color w:val="000000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Fa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l</w:t>
      </w:r>
      <w:r w:rsidRPr="00FE7130">
        <w:rPr>
          <w:rFonts w:asciiTheme="minorHAnsi" w:hAnsiTheme="minorHAnsi" w:cstheme="minorHAnsi"/>
          <w:color w:val="000000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k</w:t>
      </w:r>
      <w:r w:rsidRPr="00FE7130">
        <w:rPr>
          <w:rFonts w:asciiTheme="minorHAnsi" w:hAnsiTheme="minorHAnsi" w:cstheme="minorHAnsi"/>
          <w:color w:val="000000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d</w:t>
      </w:r>
      <w:r w:rsidRPr="00FE7130">
        <w:rPr>
          <w:rFonts w:asciiTheme="minorHAnsi" w:hAnsiTheme="minorHAnsi" w:cstheme="minorHAnsi"/>
          <w:color w:val="000000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color w:val="000000"/>
          <w:spacing w:val="1"/>
          <w:w w:val="103"/>
          <w:sz w:val="22"/>
          <w:szCs w:val="22"/>
        </w:rPr>
        <w:t>tt</w:t>
      </w:r>
      <w:r w:rsidRPr="00FE7130">
        <w:rPr>
          <w:rFonts w:asciiTheme="minorHAnsi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00000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bno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00000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liti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:</w:t>
      </w:r>
      <w:r w:rsidRPr="00FE7130">
        <w:rPr>
          <w:rFonts w:asciiTheme="minorHAnsi" w:hAnsiTheme="minorHAnsi" w:cstheme="minorHAnsi"/>
          <w:color w:val="000000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A</w:t>
      </w:r>
      <w:r w:rsidRPr="00FE7130">
        <w:rPr>
          <w:rFonts w:asciiTheme="minorHAnsi" w:hAnsiTheme="minorHAnsi" w:cstheme="minorHAnsi"/>
          <w:color w:val="000000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iff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us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00000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so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00000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00000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g</w:t>
      </w:r>
      <w:r w:rsidRPr="00FE7130">
        <w:rPr>
          <w:rFonts w:asciiTheme="minorHAnsi" w:hAnsiTheme="minorHAnsi" w:cstheme="minorHAnsi"/>
          <w:color w:val="000000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color w:val="000000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color w:val="000000"/>
          <w:spacing w:val="2"/>
          <w:sz w:val="22"/>
          <w:szCs w:val="22"/>
        </w:rPr>
        <w:t>udy”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00000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color w:val="000000"/>
          <w:spacing w:val="2"/>
          <w:sz w:val="22"/>
          <w:szCs w:val="22"/>
        </w:rPr>
        <w:t>Arch</w:t>
      </w:r>
      <w:r w:rsidRPr="00FE7130">
        <w:rPr>
          <w:rFonts w:asciiTheme="minorHAnsi" w:hAnsiTheme="minorHAnsi" w:cstheme="minorHAnsi"/>
          <w:i/>
          <w:color w:val="000000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i/>
          <w:color w:val="000000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color w:val="000000"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color w:val="000000"/>
          <w:spacing w:val="1"/>
          <w:sz w:val="22"/>
          <w:szCs w:val="22"/>
        </w:rPr>
        <w:t>l.</w:t>
      </w:r>
      <w:r w:rsidRPr="00FE7130">
        <w:rPr>
          <w:rFonts w:asciiTheme="minorHAnsi" w:hAnsiTheme="minorHAnsi" w:cstheme="minorHAnsi"/>
          <w:color w:val="000000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00000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color w:val="000000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color w:val="000000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color w:val="000000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color w:val="000000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color w:val="000000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color w:val="000000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color w:val="000000"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color w:val="000000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color w:val="000000"/>
          <w:w w:val="102"/>
          <w:sz w:val="22"/>
          <w:szCs w:val="22"/>
        </w:rPr>
        <w:t>.</w:t>
      </w:r>
    </w:p>
    <w:p w14:paraId="7A945881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8144D24" w14:textId="77777777" w:rsidR="00BA28BF" w:rsidRPr="00FE7130" w:rsidRDefault="00623576">
      <w:pPr>
        <w:tabs>
          <w:tab w:val="left" w:pos="1100"/>
        </w:tabs>
        <w:spacing w:line="252" w:lineRule="auto"/>
        <w:ind w:left="1108" w:right="70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122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g</w:t>
      </w:r>
      <w:r w:rsidRPr="00FE7130">
        <w:rPr>
          <w:rFonts w:asciiTheme="minorHAnsi" w:hAnsiTheme="minorHAnsi" w:cstheme="minorHAnsi"/>
          <w:spacing w:val="24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h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Languag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2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o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f</w:t>
      </w:r>
      <w:r w:rsidRPr="00FE7130">
        <w:rPr>
          <w:rFonts w:asciiTheme="minorHAnsi" w:hAnsiTheme="minorHAnsi" w:cstheme="minorHAnsi"/>
          <w:spacing w:val="7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ns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:</w:t>
      </w:r>
      <w:r w:rsidRPr="00FE7130">
        <w:rPr>
          <w:rFonts w:asciiTheme="minorHAnsi" w:hAnsiTheme="minorHAnsi" w:cstheme="minorHAnsi"/>
          <w:spacing w:val="22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  <w:u w:val="single" w:color="000000"/>
        </w:rPr>
        <w:t>r’</w:t>
      </w:r>
      <w:r w:rsidRPr="00FE7130">
        <w:rPr>
          <w:rFonts w:asciiTheme="minorHAnsi" w:hAnsiTheme="minorHAnsi" w:cstheme="minorHAnsi"/>
          <w:sz w:val="22"/>
          <w:szCs w:val="22"/>
          <w:u w:val="single" w:color="000000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  <w:u w:val="single" w:color="000000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  <w:u w:val="single" w:color="000000"/>
        </w:rPr>
        <w:t>anual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DE036B8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0DA0061E" w14:textId="77777777" w:rsidR="00BA28BF" w:rsidRPr="00FE7130" w:rsidRDefault="00623576">
      <w:pPr>
        <w:tabs>
          <w:tab w:val="left" w:pos="1100"/>
        </w:tabs>
        <w:spacing w:line="252" w:lineRule="auto"/>
        <w:ind w:left="1108" w:right="119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123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Sassa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Sp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op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odyna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equenc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pon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ou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s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ons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F175522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4D29E7F2" w14:textId="77777777" w:rsidR="00BA28BF" w:rsidRPr="00FE7130" w:rsidRDefault="00623576">
      <w:pPr>
        <w:tabs>
          <w:tab w:val="left" w:pos="1100"/>
        </w:tabs>
        <w:spacing w:line="252" w:lineRule="auto"/>
        <w:ind w:left="1108" w:right="303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124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tic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vascu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accu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vas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rcu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Research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2011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BB40CA6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5561F10" w14:textId="77777777" w:rsidR="00BA28BF" w:rsidRPr="00FE7130" w:rsidRDefault="00623576">
      <w:pPr>
        <w:tabs>
          <w:tab w:val="left" w:pos="1100"/>
        </w:tabs>
        <w:spacing w:line="252" w:lineRule="auto"/>
        <w:ind w:left="1108" w:right="342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125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ved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vascu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str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ophys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itri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ox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vascu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endo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rcu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ar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).</w:t>
      </w:r>
    </w:p>
    <w:p w14:paraId="73F26BB8" w14:textId="77777777" w:rsidR="00BA28BF" w:rsidRPr="00FE7130" w:rsidRDefault="00BA28BF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61B79EA" w14:textId="77777777" w:rsidR="00BA28BF" w:rsidRPr="00FE7130" w:rsidRDefault="00623576">
      <w:pPr>
        <w:tabs>
          <w:tab w:val="left" w:pos="1100"/>
        </w:tabs>
        <w:spacing w:line="252" w:lineRule="auto"/>
        <w:ind w:left="1108" w:right="151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126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po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upconve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av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”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JA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2011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720DA73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26962D1" w14:textId="77777777" w:rsidR="00BA28BF" w:rsidRPr="00FE7130" w:rsidRDefault="00623576">
      <w:pPr>
        <w:tabs>
          <w:tab w:val="left" w:pos="1100"/>
        </w:tabs>
        <w:spacing w:line="252" w:lineRule="auto"/>
        <w:ind w:left="1108" w:right="157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127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osen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base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-hu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in</w:t>
      </w:r>
      <w:r w:rsidRPr="00FE7130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pr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para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).</w:t>
      </w:r>
    </w:p>
    <w:p w14:paraId="4000BB20" w14:textId="77777777" w:rsidR="00BA28BF" w:rsidRPr="00FE7130" w:rsidRDefault="00BA28BF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7717943C" w14:textId="77777777" w:rsidR="00BA28BF" w:rsidRPr="00FE7130" w:rsidRDefault="00623576">
      <w:pPr>
        <w:tabs>
          <w:tab w:val="left" w:pos="1100"/>
        </w:tabs>
        <w:spacing w:line="245" w:lineRule="auto"/>
        <w:ind w:left="1108" w:right="161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128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osen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Sande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“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A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espon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x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pa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).</w:t>
      </w:r>
    </w:p>
    <w:p w14:paraId="5E9ECB4A" w14:textId="77777777" w:rsidR="00BA28BF" w:rsidRPr="00FE7130" w:rsidRDefault="00BA28BF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0CE9BBB7" w14:textId="77777777" w:rsidR="00BA28BF" w:rsidRPr="00FE7130" w:rsidRDefault="00623576">
      <w:pPr>
        <w:tabs>
          <w:tab w:val="left" w:pos="1100"/>
        </w:tabs>
        <w:spacing w:line="248" w:lineRule="auto"/>
        <w:ind w:left="1108" w:right="349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129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cho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β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oad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pa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).</w:t>
      </w:r>
    </w:p>
    <w:p w14:paraId="7DD3092F" w14:textId="77777777" w:rsidR="00BA28BF" w:rsidRPr="00FE7130" w:rsidRDefault="00BA28BF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241448A3" w14:textId="77777777" w:rsidR="00BA28BF" w:rsidRPr="00FE7130" w:rsidRDefault="00623576">
      <w:pPr>
        <w:tabs>
          <w:tab w:val="left" w:pos="1100"/>
        </w:tabs>
        <w:spacing w:line="250" w:lineRule="auto"/>
        <w:ind w:left="1108" w:right="224" w:hanging="64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130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r-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rril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Psychophys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easu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cogn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nove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pa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).</w:t>
      </w:r>
    </w:p>
    <w:p w14:paraId="393352BB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F9AEA6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ADBA33" w14:textId="77777777" w:rsidR="00BA28BF" w:rsidRPr="00FE7130" w:rsidRDefault="00BA28BF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74CCEA3A" w14:textId="77777777" w:rsidR="00BA28BF" w:rsidRPr="00FE7130" w:rsidRDefault="00623576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Pub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li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she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24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3"/>
          <w:position w:val="-1"/>
          <w:sz w:val="22"/>
          <w:szCs w:val="22"/>
          <w:u w:val="single" w:color="000000"/>
        </w:rPr>
        <w:t>A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bs</w:t>
      </w:r>
      <w:r w:rsidRPr="00FE7130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1"/>
          <w:w w:val="102"/>
          <w:position w:val="-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  <w:u w:val="single" w:color="000000"/>
        </w:rPr>
        <w:t>ac</w:t>
      </w:r>
      <w:r w:rsidRPr="00FE7130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w w:val="102"/>
          <w:position w:val="-1"/>
          <w:sz w:val="22"/>
          <w:szCs w:val="22"/>
          <w:u w:val="single" w:color="000000"/>
        </w:rPr>
        <w:t>s</w:t>
      </w:r>
    </w:p>
    <w:p w14:paraId="7442A524" w14:textId="77777777" w:rsidR="00BA28BF" w:rsidRPr="00FE7130" w:rsidRDefault="00BA28BF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3BC65096" w14:textId="77777777" w:rsidR="00BA28BF" w:rsidRPr="00FE7130" w:rsidRDefault="00623576">
      <w:pPr>
        <w:tabs>
          <w:tab w:val="left" w:pos="1080"/>
        </w:tabs>
        <w:spacing w:before="37" w:line="243" w:lineRule="auto"/>
        <w:ind w:left="1090" w:right="667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131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anzb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pheno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ao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i/>
          <w:sz w:val="22"/>
          <w:szCs w:val="22"/>
        </w:rPr>
        <w:t>.</w:t>
      </w:r>
      <w:r w:rsidRPr="00FE7130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105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325a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1987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20E63BB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3D14E396" w14:textId="77777777" w:rsidR="00BA28BF" w:rsidRPr="00FE7130" w:rsidRDefault="00623576">
      <w:pPr>
        <w:tabs>
          <w:tab w:val="left" w:pos="1080"/>
        </w:tabs>
        <w:spacing w:line="243" w:lineRule="auto"/>
        <w:ind w:left="1090" w:right="145" w:hanging="630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1700" w:bottom="280" w:left="1700" w:header="1115" w:footer="1053" w:gutter="0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132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nkau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anzb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x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ace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z w:val="22"/>
          <w:szCs w:val="22"/>
        </w:rPr>
        <w:t>x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doub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aye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func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i/>
          <w:sz w:val="22"/>
          <w:szCs w:val="22"/>
        </w:rPr>
        <w:t>.</w:t>
      </w:r>
      <w:r w:rsidRPr="00FE7130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105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219a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1987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56BC57C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28417A3" w14:textId="77777777" w:rsidR="00BA28BF" w:rsidRPr="00FE7130" w:rsidRDefault="00623576">
      <w:pPr>
        <w:tabs>
          <w:tab w:val="left" w:pos="1080"/>
        </w:tabs>
        <w:spacing w:before="42" w:line="240" w:lineRule="exact"/>
        <w:ind w:left="1094" w:right="70" w:hanging="634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133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ogayze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anzb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educ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nv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accu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i/>
          <w:sz w:val="22"/>
          <w:szCs w:val="22"/>
        </w:rPr>
        <w:t>.</w:t>
      </w:r>
      <w:r w:rsidRPr="00FE7130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508BB024" w14:textId="77777777" w:rsidR="00BA28BF" w:rsidRPr="00FE7130" w:rsidRDefault="00623576">
      <w:pPr>
        <w:ind w:left="1094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107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603a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1988.</w:t>
      </w:r>
    </w:p>
    <w:p w14:paraId="19F12C86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5445C32E" w14:textId="77777777" w:rsidR="00BA28BF" w:rsidRPr="00FE7130" w:rsidRDefault="00623576">
      <w:pPr>
        <w:tabs>
          <w:tab w:val="left" w:pos="1080"/>
        </w:tabs>
        <w:ind w:left="1094" w:right="510" w:hanging="634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134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uck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eenspa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ood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enso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hoxa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QQ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FASE</w:t>
      </w:r>
      <w:r w:rsidRPr="00FE7130">
        <w:rPr>
          <w:rFonts w:asciiTheme="minorHAnsi" w:hAnsiTheme="minorHAnsi" w:cstheme="minorHAnsi"/>
          <w:i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1510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1991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35DA5E3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0AB1B7B4" w14:textId="77777777" w:rsidR="00BA28BF" w:rsidRPr="00FE7130" w:rsidRDefault="00623576">
      <w:pPr>
        <w:tabs>
          <w:tab w:val="left" w:pos="1080"/>
        </w:tabs>
        <w:spacing w:line="243" w:lineRule="auto"/>
        <w:ind w:left="1094" w:right="311" w:hanging="634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135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eden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1993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EE13DBE" w14:textId="77777777" w:rsidR="00BA28BF" w:rsidRPr="00FE7130" w:rsidRDefault="00BA28B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20A9B90" w14:textId="77777777" w:rsidR="00BA28BF" w:rsidRPr="00FE7130" w:rsidRDefault="00623576">
      <w:pPr>
        <w:tabs>
          <w:tab w:val="left" w:pos="1080"/>
        </w:tabs>
        <w:spacing w:line="243" w:lineRule="auto"/>
        <w:ind w:left="1094" w:right="81" w:hanging="634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136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ohe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yneu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yneu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r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Founde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45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232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1995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BFE8840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EBDEE26" w14:textId="77777777" w:rsidR="00BA28BF" w:rsidRPr="00FE7130" w:rsidRDefault="00623576">
      <w:pPr>
        <w:tabs>
          <w:tab w:val="left" w:pos="1080"/>
        </w:tabs>
        <w:ind w:left="1090" w:right="574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137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ohe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nsp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uscu</w:t>
      </w:r>
      <w:r w:rsidRPr="00FE7130">
        <w:rPr>
          <w:rFonts w:asciiTheme="minorHAnsi" w:hAnsiTheme="minorHAnsi" w:cstheme="minorHAnsi"/>
          <w:i/>
          <w:spacing w:val="1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4"/>
          <w:w w:val="10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sorder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51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S84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1996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765EBC3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C128E61" w14:textId="77777777" w:rsidR="00BA28BF" w:rsidRPr="00FE7130" w:rsidRDefault="00623576">
      <w:pPr>
        <w:tabs>
          <w:tab w:val="left" w:pos="1080"/>
        </w:tabs>
        <w:ind w:left="1090" w:right="950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138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enz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RL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h-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dos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escue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46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449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1996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EECE081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06D705C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139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ose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a</w:t>
      </w:r>
    </w:p>
    <w:p w14:paraId="717C3570" w14:textId="77777777" w:rsidR="00BA28BF" w:rsidRPr="00FE7130" w:rsidRDefault="00623576">
      <w:pPr>
        <w:spacing w:before="3"/>
        <w:ind w:left="109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yna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ocess”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58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184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2002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51AF67C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66EC2FF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140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ecogn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ze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in</w:t>
      </w:r>
    </w:p>
    <w:p w14:paraId="523B8335" w14:textId="77777777" w:rsidR="00BA28BF" w:rsidRPr="00FE7130" w:rsidRDefault="00623576">
      <w:pPr>
        <w:spacing w:line="240" w:lineRule="exact"/>
        <w:ind w:left="109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ogenes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s?</w:t>
      </w:r>
      <w:r w:rsidRPr="00FE7130">
        <w:rPr>
          <w:rFonts w:asciiTheme="minorHAnsi" w:hAnsiTheme="minorHAnsi" w:cstheme="minorHAnsi"/>
          <w:sz w:val="22"/>
          <w:szCs w:val="22"/>
        </w:rPr>
        <w:t>”</w:t>
      </w:r>
      <w:r w:rsidRPr="00FE713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58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235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2002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0256889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46283945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141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hon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exne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egacy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1029DC51" w14:textId="77777777" w:rsidR="00BA28BF" w:rsidRPr="00FE7130" w:rsidRDefault="00623576">
      <w:pPr>
        <w:spacing w:before="3"/>
        <w:ind w:left="109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62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271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2004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0F5D782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62596606" w14:textId="77777777" w:rsidR="00BA28BF" w:rsidRPr="00FE7130" w:rsidRDefault="00623576">
      <w:pPr>
        <w:tabs>
          <w:tab w:val="left" w:pos="1080"/>
        </w:tabs>
        <w:ind w:left="1090" w:right="578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142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GA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ank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 xml:space="preserve">: </w:t>
      </w:r>
      <w:r w:rsidRPr="00FE713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zu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ffi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cac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educe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x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Popu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62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119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2004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AABDF2E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E9DA9DF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143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xpe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yna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118AB8C4" w14:textId="77777777" w:rsidR="00BA28BF" w:rsidRPr="00FE7130" w:rsidRDefault="00623576">
      <w:pPr>
        <w:spacing w:before="3"/>
        <w:ind w:left="109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ehav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Anna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z w:val="22"/>
          <w:szCs w:val="22"/>
        </w:rPr>
        <w:t>s</w:t>
      </w:r>
      <w:r w:rsidRPr="00FE7130">
        <w:rPr>
          <w:rFonts w:asciiTheme="minorHAnsi" w:hAnsiTheme="minorHAnsi" w:cstheme="minorHAnsi"/>
          <w:i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56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S66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2004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1DEE822" w14:textId="77777777" w:rsidR="00BA28BF" w:rsidRPr="00FE7130" w:rsidRDefault="00BA28BF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2F7C2B48" w14:textId="77777777" w:rsidR="00BA28BF" w:rsidRPr="00FE7130" w:rsidRDefault="00623576">
      <w:pPr>
        <w:tabs>
          <w:tab w:val="left" w:pos="1080"/>
        </w:tabs>
        <w:spacing w:line="243" w:lineRule="auto"/>
        <w:ind w:left="1090" w:right="371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144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Sassa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Ton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ensha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PF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Eh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nbe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gga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bad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unc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r-i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tl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shop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2004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9953535" w14:textId="77777777" w:rsidR="00BA28BF" w:rsidRPr="00FE7130" w:rsidRDefault="00BA28B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7C271A1A" w14:textId="77777777" w:rsidR="00BA28BF" w:rsidRPr="00FE7130" w:rsidRDefault="00623576">
      <w:pPr>
        <w:tabs>
          <w:tab w:val="left" w:pos="1080"/>
        </w:tabs>
        <w:spacing w:line="243" w:lineRule="auto"/>
        <w:ind w:left="1090" w:right="347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145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yna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nde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-r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”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64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2005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3214E36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2FC21D59" w14:textId="77777777" w:rsidR="00BA28BF" w:rsidRPr="00FE7130" w:rsidRDefault="00623576">
      <w:pPr>
        <w:tabs>
          <w:tab w:val="left" w:pos="1080"/>
        </w:tabs>
        <w:ind w:left="1090" w:right="215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146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 xml:space="preserve">by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Pedagog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lastRenderedPageBreak/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nqu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16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r/Iti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DC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4ECADDC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6D6A930" w14:textId="77777777" w:rsidR="00BA28BF" w:rsidRPr="00FE7130" w:rsidRDefault="00623576">
      <w:pPr>
        <w:ind w:left="46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147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FE7130">
        <w:rPr>
          <w:rFonts w:asciiTheme="minorHAnsi" w:hAnsiTheme="minorHAnsi" w:cstheme="minorHAnsi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oag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Sande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</w:p>
    <w:p w14:paraId="34256F3B" w14:textId="77777777" w:rsidR="00BA28BF" w:rsidRPr="00FE7130" w:rsidRDefault="00623576">
      <w:pPr>
        <w:spacing w:line="240" w:lineRule="exact"/>
        <w:ind w:left="1090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1720" w:bottom="280" w:left="1700" w:header="1115" w:footer="1053" w:gutter="0"/>
          <w:cols w:space="720"/>
        </w:sectPr>
      </w:pP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dsh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hoo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1B28E747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B3D5527" w14:textId="77777777" w:rsidR="00BA28BF" w:rsidRPr="00FE7130" w:rsidRDefault="00623576">
      <w:pPr>
        <w:spacing w:before="42" w:line="240" w:lineRule="exact"/>
        <w:ind w:left="1090" w:right="186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23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r/Iti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DC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AF88226" w14:textId="77777777" w:rsidR="00BA28BF" w:rsidRPr="00FE7130" w:rsidRDefault="00BA28BF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3AA5C27F" w14:textId="77777777" w:rsidR="00BA28BF" w:rsidRPr="00FE7130" w:rsidRDefault="00623576">
      <w:pPr>
        <w:tabs>
          <w:tab w:val="left" w:pos="1080"/>
        </w:tabs>
        <w:ind w:left="1090" w:right="383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148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oone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enof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oxygena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change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ovascu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uncoup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cuss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us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uven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adu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z w:val="22"/>
          <w:szCs w:val="22"/>
        </w:rPr>
        <w:t>J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au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22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1207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1207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2005.</w:t>
      </w:r>
    </w:p>
    <w:p w14:paraId="0423620D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C752D04" w14:textId="77777777" w:rsidR="00BA28BF" w:rsidRPr="00FE7130" w:rsidRDefault="00623576">
      <w:pPr>
        <w:tabs>
          <w:tab w:val="left" w:pos="1080"/>
        </w:tabs>
        <w:ind w:left="1090" w:right="193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149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fr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d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oscop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Sho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ssu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xygena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il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471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r/Iti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ash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DC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64CD74F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CECB7E9" w14:textId="77777777" w:rsidR="00BA28BF" w:rsidRPr="00FE7130" w:rsidRDefault="00623576">
      <w:pPr>
        <w:tabs>
          <w:tab w:val="left" w:pos="1080"/>
        </w:tabs>
        <w:spacing w:line="243" w:lineRule="auto"/>
        <w:ind w:left="1090" w:right="312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150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Ton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Sassa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oone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espons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aud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oddba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lti-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r-i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nf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copy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2006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05820B0" w14:textId="77777777" w:rsidR="00BA28BF" w:rsidRPr="00FE7130" w:rsidRDefault="00BA28BF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FEADEE0" w14:textId="77777777" w:rsidR="00BA28BF" w:rsidRPr="00FE7130" w:rsidRDefault="00623576">
      <w:pPr>
        <w:tabs>
          <w:tab w:val="left" w:pos="1080"/>
        </w:tabs>
        <w:spacing w:line="243" w:lineRule="auto"/>
        <w:ind w:left="1090" w:right="110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151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Sassa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-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nva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2006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074F02C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12E95AF" w14:textId="77777777" w:rsidR="00BA28BF" w:rsidRPr="00FE7130" w:rsidRDefault="00623576">
      <w:pPr>
        <w:tabs>
          <w:tab w:val="left" w:pos="1080"/>
        </w:tabs>
        <w:ind w:left="1090" w:right="343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152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Sassa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vou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secon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ear</w:t>
      </w:r>
      <w:r w:rsidRPr="00FE7130">
        <w:rPr>
          <w:rFonts w:asciiTheme="minorHAnsi" w:hAnsiTheme="minorHAnsi" w:cstheme="minorHAnsi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Spec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i/>
          <w:sz w:val="22"/>
          <w:szCs w:val="22"/>
        </w:rPr>
        <w:t>,</w:t>
      </w:r>
      <w:r w:rsidRPr="00FE7130">
        <w:rPr>
          <w:rFonts w:asciiTheme="minorHAnsi" w:hAnsiTheme="minorHAnsi" w:cstheme="minorHAnsi"/>
          <w:i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66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71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2006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3314246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23C86042" w14:textId="77777777" w:rsidR="00BA28BF" w:rsidRPr="00FE7130" w:rsidRDefault="00623576">
      <w:pPr>
        <w:tabs>
          <w:tab w:val="left" w:pos="1080"/>
        </w:tabs>
        <w:ind w:left="1090" w:right="76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153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oag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Sande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augha</w:t>
      </w:r>
      <w:r w:rsidRPr="00FE7130">
        <w:rPr>
          <w:rFonts w:asciiTheme="minorHAnsi" w:hAnsiTheme="minorHAnsi" w:cstheme="minorHAnsi"/>
          <w:sz w:val="22"/>
          <w:szCs w:val="22"/>
        </w:rPr>
        <w:t xml:space="preserve">n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Teach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z w:val="22"/>
          <w:szCs w:val="22"/>
        </w:rPr>
        <w:t>J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aha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Educa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2006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9217BDF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749A072E" w14:textId="77777777" w:rsidR="00BA28BF" w:rsidRPr="00FE7130" w:rsidRDefault="00623576">
      <w:pPr>
        <w:tabs>
          <w:tab w:val="left" w:pos="1080"/>
        </w:tabs>
        <w:spacing w:line="243" w:lineRule="auto"/>
        <w:ind w:left="1090" w:right="212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154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ove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Psy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hophys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2007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54126280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059ACD4" w14:textId="77777777" w:rsidR="00BA28BF" w:rsidRPr="00FE7130" w:rsidRDefault="00623576">
      <w:pPr>
        <w:tabs>
          <w:tab w:val="left" w:pos="1080"/>
        </w:tabs>
        <w:ind w:left="1090" w:right="578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155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Sassa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espons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2007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B48232B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97A26E0" w14:textId="77777777" w:rsidR="00BA28BF" w:rsidRPr="00FE7130" w:rsidRDefault="00623576">
      <w:pPr>
        <w:tabs>
          <w:tab w:val="left" w:pos="1080"/>
        </w:tabs>
        <w:ind w:left="1090" w:right="126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156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Tedesc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sso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een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osu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easu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dua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y</w:t>
      </w:r>
      <w:r w:rsidRPr="00FE7130">
        <w:rPr>
          <w:rFonts w:asciiTheme="minorHAnsi" w:hAnsiTheme="minorHAnsi" w:cstheme="minorHAnsi"/>
          <w:i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f</w:t>
      </w:r>
      <w:r w:rsidRPr="00FE7130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w w:val="103"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urorad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2007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E323BC2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182B8042" w14:textId="77777777" w:rsidR="00BA28BF" w:rsidRPr="00FE7130" w:rsidRDefault="00623576">
      <w:pPr>
        <w:tabs>
          <w:tab w:val="left" w:pos="1080"/>
        </w:tabs>
        <w:spacing w:line="243" w:lineRule="auto"/>
        <w:ind w:left="1090" w:right="209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157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yna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ehav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13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7</w:t>
      </w:r>
    </w:p>
    <w:p w14:paraId="57E42457" w14:textId="77777777" w:rsidR="00BA28BF" w:rsidRPr="00FE7130" w:rsidRDefault="00BA28BF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6652F891" w14:textId="77777777" w:rsidR="00BA28BF" w:rsidRPr="00FE7130" w:rsidRDefault="00623576">
      <w:pPr>
        <w:tabs>
          <w:tab w:val="left" w:pos="1080"/>
        </w:tabs>
        <w:ind w:left="1090" w:right="223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158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Sassa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 xml:space="preserve">e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espons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phe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2008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816C026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BD633BE" w14:textId="77777777" w:rsidR="00BA28BF" w:rsidRPr="00FE7130" w:rsidRDefault="00623576">
      <w:pPr>
        <w:tabs>
          <w:tab w:val="left" w:pos="1080"/>
        </w:tabs>
        <w:ind w:left="1090" w:right="226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159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Sassa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 xml:space="preserve">e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r-i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tic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64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S31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2008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238BD3DF" w14:textId="77777777" w:rsidR="00BA28BF" w:rsidRPr="00FE7130" w:rsidRDefault="00BA28BF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464BCF4E" w14:textId="77777777" w:rsidR="00BA28BF" w:rsidRPr="00FE7130" w:rsidRDefault="00623576">
      <w:pPr>
        <w:tabs>
          <w:tab w:val="left" w:pos="1080"/>
        </w:tabs>
        <w:ind w:left="1090" w:right="71" w:hanging="630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1700" w:bottom="280" w:left="1700" w:header="1115" w:footer="1053" w:gutter="0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lastRenderedPageBreak/>
        <w:t>160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FE7130">
        <w:rPr>
          <w:rFonts w:asciiTheme="minorHAnsi" w:hAnsiTheme="minorHAnsi" w:cstheme="minorHAnsi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oag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ucce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fo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r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m</w:t>
      </w:r>
      <w:r w:rsidRPr="00FE7130">
        <w:rPr>
          <w:rFonts w:asciiTheme="minorHAnsi" w:hAnsiTheme="minorHAnsi" w:cstheme="minorHAnsi"/>
          <w:color w:val="0D0D0D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225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24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/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UU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73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8</w:t>
      </w:r>
      <w:r w:rsidRPr="00FE7130">
        <w:rPr>
          <w:rFonts w:asciiTheme="minorHAnsi" w:hAnsiTheme="minorHAnsi" w:cstheme="minorHAnsi"/>
          <w:color w:val="0D0D0D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g</w:t>
      </w:r>
      <w:r w:rsidRPr="00FE7130">
        <w:rPr>
          <w:rFonts w:asciiTheme="minorHAnsi" w:hAnsiTheme="minorHAnsi" w:cstheme="minorHAnsi"/>
          <w:color w:val="0D0D0D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color w:val="0D0D0D"/>
          <w:spacing w:val="1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nn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Sa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 xml:space="preserve">n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ego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D0D0D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CA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:</w:t>
      </w:r>
      <w:r w:rsidRPr="00FE7130">
        <w:rPr>
          <w:rFonts w:asciiTheme="minorHAnsi" w:hAnsiTheme="minorHAnsi" w:cstheme="minorHAnsi"/>
          <w:color w:val="0D0D0D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y</w:t>
      </w:r>
      <w:r w:rsidRPr="00FE7130">
        <w:rPr>
          <w:rFonts w:asciiTheme="minorHAnsi" w:hAnsiTheme="minorHAnsi" w:cstheme="minorHAnsi"/>
          <w:color w:val="0D0D0D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D0D0D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2008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.</w:t>
      </w:r>
    </w:p>
    <w:p w14:paraId="655CAD23" w14:textId="77777777" w:rsidR="00BA28BF" w:rsidRPr="00FE7130" w:rsidRDefault="00BA28BF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2F6B14B2" w14:textId="77777777" w:rsidR="00BA28BF" w:rsidRPr="00FE7130" w:rsidRDefault="00623576">
      <w:pPr>
        <w:tabs>
          <w:tab w:val="left" w:pos="1080"/>
        </w:tabs>
        <w:spacing w:before="37"/>
        <w:ind w:left="1090" w:right="471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161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oag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FE7130">
        <w:rPr>
          <w:rFonts w:asciiTheme="minorHAnsi" w:hAnsiTheme="minorHAnsi" w:cstheme="minorHAnsi"/>
          <w:sz w:val="22"/>
          <w:szCs w:val="22"/>
        </w:rPr>
        <w:t>z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rs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m</w:t>
      </w:r>
      <w:r w:rsidRPr="00FE7130">
        <w:rPr>
          <w:rFonts w:asciiTheme="minorHAnsi" w:hAnsiTheme="minorHAnsi" w:cstheme="minorHAnsi"/>
          <w:color w:val="0D0D0D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225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26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/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UU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75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8</w:t>
      </w:r>
      <w:r w:rsidRPr="00FE7130">
        <w:rPr>
          <w:rFonts w:asciiTheme="minorHAnsi" w:hAnsiTheme="minorHAnsi" w:cstheme="minorHAnsi"/>
          <w:color w:val="0D0D0D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ee</w:t>
      </w:r>
      <w:r w:rsidRPr="00FE7130">
        <w:rPr>
          <w:rFonts w:asciiTheme="minorHAnsi" w:hAnsiTheme="minorHAnsi" w:cstheme="minorHAnsi"/>
          <w:color w:val="0D0D0D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color w:val="0D0D0D"/>
          <w:spacing w:val="1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nn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Sa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ego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D0D0D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CA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:</w:t>
      </w:r>
      <w:r w:rsidRPr="00FE7130">
        <w:rPr>
          <w:rFonts w:asciiTheme="minorHAnsi" w:hAnsiTheme="minorHAnsi" w:cstheme="minorHAnsi"/>
          <w:color w:val="0D0D0D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y</w:t>
      </w:r>
      <w:r w:rsidRPr="00FE7130">
        <w:rPr>
          <w:rFonts w:asciiTheme="minorHAnsi" w:hAnsiTheme="minorHAnsi" w:cstheme="minorHAnsi"/>
          <w:color w:val="0D0D0D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D0D0D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2008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.</w:t>
      </w:r>
    </w:p>
    <w:p w14:paraId="3A05C99B" w14:textId="77777777" w:rsidR="00BA28BF" w:rsidRPr="00FE7130" w:rsidRDefault="00BA28BF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0B140A17" w14:textId="77777777" w:rsidR="00BA28BF" w:rsidRPr="00FE7130" w:rsidRDefault="00623576">
      <w:pPr>
        <w:tabs>
          <w:tab w:val="left" w:pos="1080"/>
        </w:tabs>
        <w:spacing w:line="243" w:lineRule="auto"/>
        <w:ind w:left="1090" w:right="106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162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oscop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dyna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ske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m</w:t>
      </w:r>
      <w:r w:rsidRPr="00FE7130">
        <w:rPr>
          <w:rFonts w:asciiTheme="minorHAnsi" w:hAnsiTheme="minorHAnsi" w:cstheme="minorHAnsi"/>
          <w:color w:val="0D0D0D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590</w:t>
      </w:r>
      <w:r w:rsidRPr="00FE7130">
        <w:rPr>
          <w:rFonts w:asciiTheme="minorHAnsi" w:hAnsiTheme="minorHAnsi" w:cstheme="minorHAnsi"/>
          <w:color w:val="0D0D0D"/>
          <w:spacing w:val="1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5</w:t>
      </w:r>
      <w:r w:rsidRPr="00FE7130">
        <w:rPr>
          <w:rFonts w:asciiTheme="minorHAnsi" w:hAnsiTheme="minorHAnsi" w:cstheme="minorHAnsi"/>
          <w:color w:val="0D0D0D"/>
          <w:spacing w:val="1"/>
          <w:w w:val="103"/>
          <w:sz w:val="22"/>
          <w:szCs w:val="22"/>
        </w:rPr>
        <w:t>/</w:t>
      </w:r>
      <w:r w:rsidRPr="00FE7130">
        <w:rPr>
          <w:rFonts w:asciiTheme="minorHAnsi" w:hAnsiTheme="minorHAnsi" w:cstheme="minorHAnsi"/>
          <w:color w:val="0D0D0D"/>
          <w:spacing w:val="3"/>
          <w:w w:val="102"/>
          <w:sz w:val="22"/>
          <w:szCs w:val="22"/>
        </w:rPr>
        <w:t>EEE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3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201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0</w:t>
      </w:r>
    </w:p>
    <w:p w14:paraId="1AD3D279" w14:textId="77777777" w:rsidR="00BA28BF" w:rsidRPr="00FE7130" w:rsidRDefault="00623576">
      <w:pPr>
        <w:spacing w:line="220" w:lineRule="exact"/>
        <w:ind w:left="109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g</w:t>
      </w:r>
      <w:r w:rsidRPr="00FE7130">
        <w:rPr>
          <w:rFonts w:asciiTheme="minorHAnsi" w:hAnsiTheme="minorHAnsi" w:cstheme="minorHAnsi"/>
          <w:color w:val="0D0D0D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anne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Sa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ego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D0D0D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CA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:</w:t>
      </w:r>
      <w:r w:rsidRPr="00FE7130">
        <w:rPr>
          <w:rFonts w:asciiTheme="minorHAnsi" w:hAnsiTheme="minorHAnsi" w:cstheme="minorHAnsi"/>
          <w:color w:val="0D0D0D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y</w:t>
      </w:r>
      <w:r w:rsidRPr="00FE7130">
        <w:rPr>
          <w:rFonts w:asciiTheme="minorHAnsi" w:hAnsiTheme="minorHAnsi" w:cstheme="minorHAnsi"/>
          <w:color w:val="0D0D0D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D0D0D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2010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.</w:t>
      </w:r>
    </w:p>
    <w:p w14:paraId="4B3E35B0" w14:textId="77777777" w:rsidR="00BA28BF" w:rsidRPr="00FE7130" w:rsidRDefault="00623576">
      <w:pPr>
        <w:spacing w:before="3"/>
        <w:ind w:left="109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color w:val="0D0D0D"/>
          <w:spacing w:val="3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.</w:t>
      </w:r>
    </w:p>
    <w:p w14:paraId="2C9E7096" w14:textId="77777777" w:rsidR="00BA28BF" w:rsidRPr="00FE7130" w:rsidRDefault="00BA28BF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5552078D" w14:textId="77777777" w:rsidR="00BA28BF" w:rsidRPr="00FE7130" w:rsidRDefault="00623576">
      <w:pPr>
        <w:ind w:left="422" w:right="239"/>
        <w:jc w:val="center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163</w:t>
      </w:r>
      <w:r w:rsidRPr="00FE7130">
        <w:rPr>
          <w:rFonts w:asciiTheme="minorHAnsi" w:hAnsiTheme="minorHAnsi" w:cstheme="minorHAnsi"/>
          <w:sz w:val="22"/>
          <w:szCs w:val="22"/>
        </w:rPr>
        <w:t xml:space="preserve">.   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ok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od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:</w:t>
      </w:r>
    </w:p>
    <w:p w14:paraId="46F89CFD" w14:textId="77777777" w:rsidR="00BA28BF" w:rsidRPr="00FE7130" w:rsidRDefault="00623576">
      <w:pPr>
        <w:spacing w:line="240" w:lineRule="exact"/>
        <w:ind w:left="109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pho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nduce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encap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AD</w:t>
      </w:r>
      <w:r w:rsidRPr="00FE7130">
        <w:rPr>
          <w:rFonts w:asciiTheme="minorHAnsi" w:hAnsiTheme="minorHAnsi" w:cstheme="minorHAnsi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m</w:t>
      </w:r>
      <w:r w:rsidRPr="00FE7130">
        <w:rPr>
          <w:rFonts w:asciiTheme="minorHAnsi" w:hAnsiTheme="minorHAnsi" w:cstheme="minorHAnsi"/>
          <w:color w:val="0D0D0D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256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17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/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S12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201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0</w:t>
      </w:r>
    </w:p>
    <w:p w14:paraId="4AAB7DE9" w14:textId="77777777" w:rsidR="00BA28BF" w:rsidRPr="00FE7130" w:rsidRDefault="00623576">
      <w:pPr>
        <w:spacing w:before="3" w:line="243" w:lineRule="auto"/>
        <w:ind w:left="1090" w:right="58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g</w:t>
      </w:r>
      <w:r w:rsidRPr="00FE7130">
        <w:rPr>
          <w:rFonts w:asciiTheme="minorHAnsi" w:hAnsiTheme="minorHAnsi" w:cstheme="minorHAnsi"/>
          <w:color w:val="0D0D0D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anne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Sa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ego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D0D0D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CA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:</w:t>
      </w:r>
      <w:r w:rsidRPr="00FE7130">
        <w:rPr>
          <w:rFonts w:asciiTheme="minorHAnsi" w:hAnsiTheme="minorHAnsi" w:cstheme="minorHAnsi"/>
          <w:color w:val="0D0D0D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y</w:t>
      </w:r>
      <w:r w:rsidRPr="00FE7130">
        <w:rPr>
          <w:rFonts w:asciiTheme="minorHAnsi" w:hAnsiTheme="minorHAnsi" w:cstheme="minorHAnsi"/>
          <w:color w:val="0D0D0D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eu</w:t>
      </w:r>
      <w:r w:rsidRPr="00FE7130">
        <w:rPr>
          <w:rFonts w:asciiTheme="minorHAnsi" w:hAnsiTheme="minorHAnsi" w:cstheme="minorHAnsi"/>
          <w:color w:val="0D0D0D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os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color w:val="0D0D0D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ce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2010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.</w:t>
      </w:r>
    </w:p>
    <w:p w14:paraId="300A31FB" w14:textId="77777777" w:rsidR="00BA28BF" w:rsidRPr="00FE7130" w:rsidRDefault="00BA28BF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122C37F6" w14:textId="77777777" w:rsidR="00BA28BF" w:rsidRPr="00FE7130" w:rsidRDefault="00623576">
      <w:pPr>
        <w:tabs>
          <w:tab w:val="left" w:pos="1080"/>
        </w:tabs>
        <w:ind w:left="1090" w:right="64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164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osen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m</w:t>
      </w:r>
      <w:r w:rsidRPr="00FE7130">
        <w:rPr>
          <w:rFonts w:asciiTheme="minorHAnsi" w:hAnsiTheme="minorHAnsi" w:cstheme="minorHAnsi"/>
          <w:color w:val="0D0D0D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349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5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/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J9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201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0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g</w:t>
      </w:r>
      <w:r w:rsidRPr="00FE7130">
        <w:rPr>
          <w:rFonts w:asciiTheme="minorHAnsi" w:hAnsiTheme="minorHAnsi" w:cstheme="minorHAnsi"/>
          <w:color w:val="0D0D0D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anne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Sa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ego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D0D0D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CA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:</w:t>
      </w:r>
      <w:r w:rsidRPr="00FE7130">
        <w:rPr>
          <w:rFonts w:asciiTheme="minorHAnsi" w:hAnsiTheme="minorHAnsi" w:cstheme="minorHAnsi"/>
          <w:color w:val="0D0D0D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y</w:t>
      </w:r>
      <w:r w:rsidRPr="00FE7130">
        <w:rPr>
          <w:rFonts w:asciiTheme="minorHAnsi" w:hAnsiTheme="minorHAnsi" w:cstheme="minorHAnsi"/>
          <w:color w:val="0D0D0D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D0D0D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2010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.</w:t>
      </w:r>
    </w:p>
    <w:p w14:paraId="456BA0AC" w14:textId="77777777" w:rsidR="00BA28BF" w:rsidRPr="00FE7130" w:rsidRDefault="00BA28BF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4CFFCB30" w14:textId="77777777" w:rsidR="00BA28BF" w:rsidRPr="00FE7130" w:rsidRDefault="00623576">
      <w:pPr>
        <w:tabs>
          <w:tab w:val="left" w:pos="1080"/>
        </w:tabs>
        <w:spacing w:line="243" w:lineRule="auto"/>
        <w:ind w:left="1090" w:right="276" w:hanging="63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165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ved</w:t>
      </w:r>
      <w:r w:rsidRPr="00FE7130">
        <w:rPr>
          <w:rFonts w:asciiTheme="minorHAnsi" w:hAnsiTheme="minorHAnsi" w:cstheme="minorHAnsi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ovascu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endo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m</w:t>
      </w:r>
      <w:r w:rsidRPr="00FE7130">
        <w:rPr>
          <w:rFonts w:asciiTheme="minorHAnsi" w:hAnsiTheme="minorHAnsi" w:cstheme="minorHAnsi"/>
          <w:color w:val="0D0D0D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152</w:t>
      </w:r>
      <w:r w:rsidRPr="00FE7130">
        <w:rPr>
          <w:rFonts w:asciiTheme="minorHAnsi" w:hAnsiTheme="minorHAnsi" w:cstheme="minorHAnsi"/>
          <w:color w:val="0D0D0D"/>
          <w:spacing w:val="1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19</w:t>
      </w:r>
      <w:r w:rsidRPr="00FE7130">
        <w:rPr>
          <w:rFonts w:asciiTheme="minorHAnsi" w:hAnsiTheme="minorHAnsi" w:cstheme="minorHAnsi"/>
          <w:color w:val="0D0D0D"/>
          <w:spacing w:val="1"/>
          <w:w w:val="103"/>
          <w:sz w:val="22"/>
          <w:szCs w:val="22"/>
        </w:rPr>
        <w:t>/</w:t>
      </w:r>
      <w:r w:rsidRPr="00FE7130">
        <w:rPr>
          <w:rFonts w:asciiTheme="minorHAnsi" w:hAnsiTheme="minorHAnsi" w:cstheme="minorHAnsi"/>
          <w:color w:val="0D0D0D"/>
          <w:spacing w:val="3"/>
          <w:w w:val="102"/>
          <w:sz w:val="22"/>
          <w:szCs w:val="22"/>
        </w:rPr>
        <w:t>K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12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201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0</w:t>
      </w:r>
    </w:p>
    <w:p w14:paraId="0C22CF13" w14:textId="77777777" w:rsidR="00BA28BF" w:rsidRPr="00FE7130" w:rsidRDefault="00623576">
      <w:pPr>
        <w:spacing w:before="4" w:line="240" w:lineRule="exact"/>
        <w:ind w:left="1090" w:right="58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g</w:t>
      </w:r>
      <w:r w:rsidRPr="00FE7130">
        <w:rPr>
          <w:rFonts w:asciiTheme="minorHAnsi" w:hAnsiTheme="minorHAnsi" w:cstheme="minorHAnsi"/>
          <w:color w:val="0D0D0D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anne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Sa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ego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D0D0D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CA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:</w:t>
      </w:r>
      <w:r w:rsidRPr="00FE7130">
        <w:rPr>
          <w:rFonts w:asciiTheme="minorHAnsi" w:hAnsiTheme="minorHAnsi" w:cstheme="minorHAnsi"/>
          <w:color w:val="0D0D0D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y</w:t>
      </w:r>
      <w:r w:rsidRPr="00FE7130">
        <w:rPr>
          <w:rFonts w:asciiTheme="minorHAnsi" w:hAnsiTheme="minorHAnsi" w:cstheme="minorHAnsi"/>
          <w:color w:val="0D0D0D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eu</w:t>
      </w:r>
      <w:r w:rsidRPr="00FE7130">
        <w:rPr>
          <w:rFonts w:asciiTheme="minorHAnsi" w:hAnsiTheme="minorHAnsi" w:cstheme="minorHAnsi"/>
          <w:color w:val="0D0D0D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os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color w:val="0D0D0D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ce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2010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.</w:t>
      </w:r>
    </w:p>
    <w:p w14:paraId="2E6ECF30" w14:textId="77777777" w:rsidR="00BA28BF" w:rsidRPr="00FE7130" w:rsidRDefault="00BA28BF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6C0F429F" w14:textId="77777777" w:rsidR="00BA28BF" w:rsidRPr="00FE7130" w:rsidRDefault="00623576">
      <w:pPr>
        <w:tabs>
          <w:tab w:val="left" w:pos="1080"/>
        </w:tabs>
        <w:ind w:left="1090" w:right="215" w:hanging="630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1720" w:bottom="280" w:left="1700" w:header="1115" w:footer="1053" w:gutter="0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166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-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od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if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ze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edo</w:t>
      </w:r>
      <w:r w:rsidRPr="00FE7130">
        <w:rPr>
          <w:rFonts w:asciiTheme="minorHAnsi" w:hAnsiTheme="minorHAnsi" w:cstheme="minorHAnsi"/>
          <w:sz w:val="22"/>
          <w:szCs w:val="22"/>
        </w:rPr>
        <w:t>x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echan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”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m</w:t>
      </w:r>
      <w:r w:rsidRPr="00FE7130">
        <w:rPr>
          <w:rFonts w:asciiTheme="minorHAnsi" w:hAnsiTheme="minorHAnsi" w:cstheme="minorHAnsi"/>
          <w:color w:val="0D0D0D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47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7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/I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6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201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0</w:t>
      </w:r>
      <w:r w:rsidRPr="00FE7130">
        <w:rPr>
          <w:rFonts w:asciiTheme="minorHAnsi" w:hAnsiTheme="minorHAnsi" w:cstheme="minorHAnsi"/>
          <w:color w:val="0D0D0D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ee</w:t>
      </w:r>
      <w:r w:rsidRPr="00FE7130">
        <w:rPr>
          <w:rFonts w:asciiTheme="minorHAnsi" w:hAnsiTheme="minorHAnsi" w:cstheme="minorHAnsi"/>
          <w:color w:val="0D0D0D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 xml:space="preserve"> P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anne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Sa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ego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D0D0D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CA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:</w:t>
      </w:r>
      <w:r w:rsidRPr="00FE7130">
        <w:rPr>
          <w:rFonts w:asciiTheme="minorHAnsi" w:hAnsiTheme="minorHAnsi" w:cstheme="minorHAnsi"/>
          <w:color w:val="0D0D0D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y</w:t>
      </w:r>
      <w:r w:rsidRPr="00FE7130">
        <w:rPr>
          <w:rFonts w:asciiTheme="minorHAnsi" w:hAnsiTheme="minorHAnsi" w:cstheme="minorHAnsi"/>
          <w:color w:val="0D0D0D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color w:val="0D0D0D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,</w:t>
      </w:r>
      <w:r w:rsidRPr="00FE7130">
        <w:rPr>
          <w:rFonts w:asciiTheme="minorHAnsi" w:hAnsiTheme="minorHAnsi" w:cstheme="minorHAnsi"/>
          <w:color w:val="0D0D0D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2"/>
          <w:sz w:val="22"/>
          <w:szCs w:val="22"/>
        </w:rPr>
        <w:t>2010</w:t>
      </w:r>
      <w:r w:rsidRPr="00FE7130">
        <w:rPr>
          <w:rFonts w:asciiTheme="minorHAnsi" w:hAnsiTheme="minorHAnsi" w:cstheme="minorHAnsi"/>
          <w:color w:val="0D0D0D"/>
          <w:sz w:val="22"/>
          <w:szCs w:val="22"/>
        </w:rPr>
        <w:t>.</w:t>
      </w:r>
      <w:r w:rsidRPr="00FE7130">
        <w:rPr>
          <w:rFonts w:asciiTheme="minorHAnsi" w:hAnsiTheme="minorHAnsi" w:cstheme="minorHAnsi"/>
          <w:color w:val="0D0D0D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color w:val="0D0D0D"/>
          <w:spacing w:val="3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color w:val="0D0D0D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color w:val="0D0D0D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color w:val="0D0D0D"/>
          <w:w w:val="102"/>
          <w:sz w:val="22"/>
          <w:szCs w:val="22"/>
        </w:rPr>
        <w:t>.</w:t>
      </w:r>
    </w:p>
    <w:p w14:paraId="207BB3F7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B3DB47" w14:textId="77777777" w:rsidR="00BA28BF" w:rsidRPr="00FE7130" w:rsidRDefault="00BA28B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42F016BF" w14:textId="77777777" w:rsidR="00BA28BF" w:rsidRPr="00FE7130" w:rsidRDefault="00623576">
      <w:pPr>
        <w:spacing w:before="37"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nv</w:t>
      </w:r>
      <w:r w:rsidRPr="00FE7130">
        <w:rPr>
          <w:rFonts w:asciiTheme="minorHAnsi" w:hAnsiTheme="minorHAnsi" w:cstheme="minorHAnsi"/>
          <w:spacing w:val="1"/>
          <w:position w:val="-1"/>
          <w:sz w:val="22"/>
          <w:szCs w:val="22"/>
          <w:u w:val="single" w:color="000000"/>
        </w:rPr>
        <w:t>it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position w:val="-1"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spacing w:val="19"/>
          <w:position w:val="-1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spacing w:val="2"/>
          <w:position w:val="-1"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spacing w:val="2"/>
          <w:w w:val="103"/>
          <w:position w:val="-1"/>
          <w:sz w:val="22"/>
          <w:szCs w:val="22"/>
          <w:u w:val="single" w:color="000000"/>
        </w:rPr>
        <w:t>ec</w:t>
      </w:r>
      <w:r w:rsidRPr="00FE7130">
        <w:rPr>
          <w:rFonts w:asciiTheme="minorHAnsi" w:hAnsiTheme="minorHAnsi" w:cstheme="minorHAnsi"/>
          <w:spacing w:val="1"/>
          <w:w w:val="103"/>
          <w:position w:val="-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  <w:u w:val="single" w:color="000000"/>
        </w:rPr>
        <w:t>u</w:t>
      </w:r>
      <w:r w:rsidRPr="00FE7130">
        <w:rPr>
          <w:rFonts w:asciiTheme="minorHAnsi" w:hAnsiTheme="minorHAnsi" w:cstheme="minorHAnsi"/>
          <w:spacing w:val="1"/>
          <w:w w:val="102"/>
          <w:position w:val="-1"/>
          <w:sz w:val="22"/>
          <w:szCs w:val="22"/>
          <w:u w:val="single" w:color="000000"/>
        </w:rPr>
        <w:t>r</w:t>
      </w:r>
      <w:r w:rsidRPr="00FE7130">
        <w:rPr>
          <w:rFonts w:asciiTheme="minorHAnsi" w:hAnsiTheme="minorHAnsi" w:cstheme="minorHAnsi"/>
          <w:spacing w:val="2"/>
          <w:w w:val="102"/>
          <w:position w:val="-1"/>
          <w:sz w:val="22"/>
          <w:szCs w:val="22"/>
          <w:u w:val="single" w:color="000000"/>
        </w:rPr>
        <w:t>e</w:t>
      </w:r>
      <w:r w:rsidRPr="00FE7130">
        <w:rPr>
          <w:rFonts w:asciiTheme="minorHAnsi" w:hAnsiTheme="minorHAnsi" w:cstheme="minorHAnsi"/>
          <w:w w:val="102"/>
          <w:position w:val="-1"/>
          <w:sz w:val="22"/>
          <w:szCs w:val="22"/>
          <w:u w:val="single" w:color="000000"/>
        </w:rPr>
        <w:t>s</w:t>
      </w:r>
    </w:p>
    <w:p w14:paraId="0FA58311" w14:textId="77777777" w:rsidR="00BA28BF" w:rsidRPr="00FE7130" w:rsidRDefault="00BA28BF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5BA1E94F" w14:textId="77777777" w:rsidR="00BA28BF" w:rsidRPr="00FE7130" w:rsidRDefault="00623576">
      <w:pPr>
        <w:spacing w:before="37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 xml:space="preserve">d 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ound</w:t>
      </w:r>
      <w:r w:rsidRPr="00FE7130">
        <w:rPr>
          <w:rFonts w:asciiTheme="minorHAnsi" w:hAnsiTheme="minorHAnsi" w:cstheme="minorHAnsi"/>
          <w:sz w:val="22"/>
          <w:szCs w:val="22"/>
        </w:rPr>
        <w:t xml:space="preserve">s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 xml:space="preserve">o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 xml:space="preserve">e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 xml:space="preserve">l 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 xml:space="preserve">n 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 xml:space="preserve">y 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In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gen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od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ng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n</w:t>
      </w:r>
    </w:p>
    <w:p w14:paraId="6D805623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neer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pproac</w:t>
      </w:r>
      <w:r w:rsidRPr="00FE7130">
        <w:rPr>
          <w:rFonts w:asciiTheme="minorHAnsi" w:hAnsiTheme="minorHAnsi" w:cstheme="minorHAnsi"/>
          <w:b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udy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6F755FC4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4E7E781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apeu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4FA8F8BC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In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ace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hoos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205B18F8" w14:textId="77777777" w:rsidR="00BA28BF" w:rsidRPr="00FE7130" w:rsidRDefault="00BA28BF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61D99F4F" w14:textId="77777777" w:rsidR="00BA28BF" w:rsidRPr="00FE7130" w:rsidRDefault="00623576">
      <w:pPr>
        <w:tabs>
          <w:tab w:val="left" w:pos="820"/>
        </w:tabs>
        <w:spacing w:line="240" w:lineRule="exact"/>
        <w:ind w:left="820" w:right="85" w:hanging="720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ach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ned</w:t>
      </w:r>
      <w:r w:rsidRPr="00FE7130">
        <w:rPr>
          <w:rFonts w:asciiTheme="minorHAnsi" w:hAnsiTheme="minorHAnsi" w:cstheme="minorHAnsi"/>
          <w:b/>
          <w:sz w:val="22"/>
          <w:szCs w:val="22"/>
        </w:rPr>
        <w:t>-</w:t>
      </w:r>
      <w:r w:rsidRPr="00FE7130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In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ace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pda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cs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1985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74C182E5" w14:textId="77777777" w:rsidR="00BA28BF" w:rsidRPr="00FE7130" w:rsidRDefault="00BA28B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3EC78C4B" w14:textId="77777777" w:rsidR="00BA28BF" w:rsidRPr="00FE7130" w:rsidRDefault="00623576">
      <w:pPr>
        <w:tabs>
          <w:tab w:val="left" w:pos="820"/>
        </w:tabs>
        <w:spacing w:line="243" w:lineRule="auto"/>
        <w:ind w:left="820" w:right="84" w:hanging="720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FE7130">
        <w:rPr>
          <w:rFonts w:asciiTheme="minorHAnsi" w:hAnsiTheme="minorHAnsi" w:cstheme="minorHAnsi"/>
          <w:sz w:val="22"/>
          <w:szCs w:val="22"/>
        </w:rPr>
        <w:t>7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roche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085DF1E4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71566BC" w14:textId="77777777" w:rsidR="00BA28BF" w:rsidRPr="00FE7130" w:rsidRDefault="00623576">
      <w:pPr>
        <w:tabs>
          <w:tab w:val="left" w:pos="820"/>
        </w:tabs>
        <w:spacing w:line="243" w:lineRule="auto"/>
        <w:ind w:left="820" w:right="83" w:hanging="720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198</w:t>
      </w:r>
      <w:r w:rsidRPr="00FE7130">
        <w:rPr>
          <w:rFonts w:asciiTheme="minorHAnsi" w:hAnsiTheme="minorHAnsi" w:cstheme="minorHAnsi"/>
          <w:sz w:val="22"/>
          <w:szCs w:val="22"/>
        </w:rPr>
        <w:t>8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 xml:space="preserve">h 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 xml:space="preserve">, 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 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 xml:space="preserve">f </w:t>
      </w:r>
      <w:r w:rsidRPr="00FE713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 xml:space="preserve">,  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 xml:space="preserve">n 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 xml:space="preserve">y  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 xml:space="preserve">l </w:t>
      </w:r>
      <w:r w:rsidRPr="00FE713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z w:val="22"/>
          <w:szCs w:val="22"/>
        </w:rPr>
        <w:t xml:space="preserve">  </w:t>
      </w:r>
      <w:r w:rsidRPr="00FE7130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roche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2B1308E6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44927CA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FE7130">
        <w:rPr>
          <w:rFonts w:asciiTheme="minorHAnsi" w:hAnsiTheme="minorHAnsi" w:cstheme="minorHAnsi"/>
          <w:sz w:val="22"/>
          <w:szCs w:val="22"/>
        </w:rPr>
        <w:t xml:space="preserve">n  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 xml:space="preserve">e  </w:t>
      </w:r>
      <w:r w:rsidRPr="00FE713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 xml:space="preserve">n  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 xml:space="preserve">s  </w:t>
      </w:r>
      <w:r w:rsidRPr="00FE713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 xml:space="preserve">d  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oqu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 xml:space="preserve">e  </w:t>
      </w:r>
      <w:r w:rsidRPr="00FE7130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Q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non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z w:val="22"/>
          <w:szCs w:val="22"/>
        </w:rPr>
        <w:t xml:space="preserve">  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-1"/>
          <w:w w:val="10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ec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l</w:t>
      </w:r>
    </w:p>
    <w:p w14:paraId="558827C1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yrro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oqu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Q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non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6369F9DE" w14:textId="77777777" w:rsidR="00BA28BF" w:rsidRPr="00FE7130" w:rsidRDefault="00BA28BF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73A3A2EB" w14:textId="77777777" w:rsidR="00BA28BF" w:rsidRPr="00FE7130" w:rsidRDefault="00623576">
      <w:pPr>
        <w:tabs>
          <w:tab w:val="left" w:pos="820"/>
        </w:tabs>
        <w:spacing w:line="240" w:lineRule="exact"/>
        <w:ind w:left="820" w:right="85" w:hanging="720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z w:val="22"/>
          <w:szCs w:val="22"/>
        </w:rPr>
        <w:t xml:space="preserve">r 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 xml:space="preserve">t 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 xml:space="preserve">f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 xml:space="preserve">,   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 xml:space="preserve">k 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ank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ns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asy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ifi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Sys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67AE1970" w14:textId="77777777" w:rsidR="00BA28BF" w:rsidRPr="00FE7130" w:rsidRDefault="00BA28B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1D12D87F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 xml:space="preserve">e 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 xml:space="preserve">s 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edo</w:t>
      </w:r>
      <w:r w:rsidRPr="00FE7130">
        <w:rPr>
          <w:rFonts w:asciiTheme="minorHAnsi" w:hAnsiTheme="minorHAnsi" w:cstheme="minorHAnsi"/>
          <w:sz w:val="22"/>
          <w:szCs w:val="22"/>
        </w:rPr>
        <w:t>x</w:t>
      </w:r>
      <w:r w:rsidRPr="00FE713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ard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4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nd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and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f</w:t>
      </w:r>
    </w:p>
    <w:p w14:paraId="77084ECF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ils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'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egenera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Q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none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nk?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14C450C4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4A5B2287" w14:textId="77777777" w:rsidR="00BA28BF" w:rsidRPr="00FE7130" w:rsidRDefault="00623576">
      <w:pPr>
        <w:tabs>
          <w:tab w:val="left" w:pos="820"/>
        </w:tabs>
        <w:spacing w:line="243" w:lineRule="auto"/>
        <w:ind w:left="820" w:right="85" w:hanging="720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: 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pda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Fre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25487F25" w14:textId="77777777" w:rsidR="00BA28BF" w:rsidRPr="00FE7130" w:rsidRDefault="00BA28B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694269B5" w14:textId="77777777" w:rsidR="00BA28BF" w:rsidRPr="00FE7130" w:rsidRDefault="00623576">
      <w:pPr>
        <w:tabs>
          <w:tab w:val="left" w:pos="820"/>
        </w:tabs>
        <w:spacing w:line="240" w:lineRule="exact"/>
        <w:ind w:left="820" w:right="85" w:hanging="720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ub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k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'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ncepha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hy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roche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Ins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gh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e-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as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33DE3898" w14:textId="77777777" w:rsidR="00BA28BF" w:rsidRPr="00FE7130" w:rsidRDefault="00BA28B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6F2DF203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3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-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d</w:t>
      </w:r>
    </w:p>
    <w:p w14:paraId="50AA5247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ox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Ins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gh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31234AEE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31FE5DD6" w14:textId="77777777" w:rsidR="00BA28BF" w:rsidRPr="00FE7130" w:rsidRDefault="00623576">
      <w:pPr>
        <w:tabs>
          <w:tab w:val="left" w:pos="820"/>
        </w:tabs>
        <w:spacing w:line="243" w:lineRule="auto"/>
        <w:ind w:left="820" w:right="84" w:hanging="720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>4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Psyc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hi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rres</w:t>
      </w:r>
      <w:r w:rsidRPr="00FE7130">
        <w:rPr>
          <w:rFonts w:asciiTheme="minorHAnsi" w:hAnsiTheme="minorHAnsi" w:cstheme="minorHAnsi"/>
          <w:b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ev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sa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2"/>
          <w:w w:val="10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yneuropa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ssoc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d     </w:t>
      </w:r>
      <w:r w:rsidRPr="00FE713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yn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opa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    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r     </w:t>
      </w:r>
      <w:r w:rsidRPr="00FE7130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ansp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06629843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F77FAB0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apeu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 xml:space="preserve">: </w:t>
      </w:r>
      <w:r w:rsidRPr="00FE713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ec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ok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ne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and</w:t>
      </w:r>
    </w:p>
    <w:p w14:paraId="08D8FC32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erebrovascu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la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ea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e"</w:t>
      </w:r>
    </w:p>
    <w:p w14:paraId="074FBDDE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1933ADDD" w14:textId="77777777" w:rsidR="00BA28BF" w:rsidRPr="00FE7130" w:rsidRDefault="00623576">
      <w:pPr>
        <w:tabs>
          <w:tab w:val="left" w:pos="820"/>
        </w:tabs>
        <w:spacing w:line="243" w:lineRule="auto"/>
        <w:ind w:left="820" w:right="86" w:hanging="720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-1"/>
          <w:w w:val="10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ov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yneuropa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ssoc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l 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dos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ansp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6EA1C44F" w14:textId="77777777" w:rsidR="00BA28BF" w:rsidRPr="00FE7130" w:rsidRDefault="00BA28BF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4EF50069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Canad</w:t>
      </w:r>
      <w:r w:rsidRPr="00FE7130">
        <w:rPr>
          <w:rFonts w:asciiTheme="minorHAnsi" w:hAnsiTheme="minorHAnsi" w:cstheme="minorHAnsi"/>
          <w:sz w:val="22"/>
          <w:szCs w:val="22"/>
        </w:rPr>
        <w:t xml:space="preserve">a 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rea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b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opa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n</w:t>
      </w:r>
    </w:p>
    <w:p w14:paraId="281DA3C6" w14:textId="77777777" w:rsidR="00BA28BF" w:rsidRPr="00FE7130" w:rsidRDefault="00623576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dos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14209E6D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426A779E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 xml:space="preserve">l 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 xml:space="preserve">m 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 xml:space="preserve">n 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 xml:space="preserve">d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seas</w:t>
      </w:r>
      <w:r w:rsidRPr="00FE7130">
        <w:rPr>
          <w:rFonts w:asciiTheme="minorHAnsi" w:hAnsiTheme="minorHAnsi" w:cstheme="minorHAnsi"/>
          <w:sz w:val="22"/>
          <w:szCs w:val="22"/>
        </w:rPr>
        <w:t xml:space="preserve">e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097BAED6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960" w:bottom="280" w:left="1700" w:header="1115" w:footer="1053" w:gutter="0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yneu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sbon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uga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68EEF153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1ACF616" w14:textId="77777777" w:rsidR="00BA28BF" w:rsidRPr="00FE7130" w:rsidRDefault="00623576">
      <w:pPr>
        <w:spacing w:before="37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prove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FE7130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5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Po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yneuropa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FE7130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ssoc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h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dos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FE713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ft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r</w:t>
      </w:r>
    </w:p>
    <w:p w14:paraId="53698A46" w14:textId="77777777" w:rsidR="00BA28BF" w:rsidRPr="00FE7130" w:rsidRDefault="00623576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ansp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12EA88EF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4A93E2B5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anson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 xml:space="preserve">O 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"Progres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f</w:t>
      </w:r>
    </w:p>
    <w:p w14:paraId="266D2833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dos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pha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es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"</w:t>
      </w:r>
    </w:p>
    <w:p w14:paraId="44ABFC53" w14:textId="77777777" w:rsidR="00BA28BF" w:rsidRPr="00FE7130" w:rsidRDefault="00BA28BF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14FBE727" w14:textId="77777777" w:rsidR="00BA28BF" w:rsidRPr="00FE7130" w:rsidRDefault="00623576">
      <w:pPr>
        <w:tabs>
          <w:tab w:val="left" w:pos="820"/>
        </w:tabs>
        <w:spacing w:line="243" w:lineRule="auto"/>
        <w:ind w:left="820" w:right="960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ound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eg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europa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hy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rac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fl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"</w:t>
      </w:r>
    </w:p>
    <w:p w14:paraId="1EDF8555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00AD045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oche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</w:p>
    <w:p w14:paraId="39E497FF" w14:textId="77777777" w:rsidR="00BA28BF" w:rsidRPr="00FE7130" w:rsidRDefault="00623576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FE713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</w:t>
      </w:r>
      <w:r w:rsidRPr="00FE7130">
        <w:rPr>
          <w:rFonts w:asciiTheme="minorHAnsi" w:hAnsiTheme="minorHAnsi" w:cstheme="minorHAnsi"/>
          <w:b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bed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bench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"</w:t>
      </w:r>
    </w:p>
    <w:p w14:paraId="11A7DC92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6FC5805D" w14:textId="77777777" w:rsidR="00BA28BF" w:rsidRPr="00FE7130" w:rsidRDefault="00623576">
      <w:pPr>
        <w:tabs>
          <w:tab w:val="left" w:pos="820"/>
        </w:tabs>
        <w:spacing w:line="243" w:lineRule="auto"/>
        <w:ind w:left="820" w:right="495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>7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Sundance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 xml:space="preserve">h 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Fa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osp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FE7130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pp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fl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roph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od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06DA59E3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1B714BD" w14:textId="77777777" w:rsidR="00BA28BF" w:rsidRPr="00FE7130" w:rsidRDefault="00623576">
      <w:pPr>
        <w:tabs>
          <w:tab w:val="left" w:pos="820"/>
        </w:tabs>
        <w:spacing w:line="243" w:lineRule="auto"/>
        <w:ind w:left="820" w:right="225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>8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psh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z w:val="22"/>
          <w:szCs w:val="22"/>
        </w:rPr>
        <w:t xml:space="preserve">e 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ard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if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nd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"</w:t>
      </w:r>
    </w:p>
    <w:p w14:paraId="67A33DC5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C85A7B9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9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"Fro</w:t>
      </w:r>
      <w:r w:rsidRPr="00FE7130">
        <w:rPr>
          <w:rFonts w:asciiTheme="minorHAnsi" w:hAnsiTheme="minorHAnsi" w:cstheme="minorHAnsi"/>
          <w:b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o</w:t>
      </w:r>
    </w:p>
    <w:p w14:paraId="2E807066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nders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eve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b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each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Sc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nc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"</w:t>
      </w:r>
    </w:p>
    <w:p w14:paraId="1064CD34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0620F6B2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9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Jou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y</w:t>
      </w:r>
    </w:p>
    <w:p w14:paraId="39A4C3FC" w14:textId="77777777" w:rsidR="00BA28BF" w:rsidRPr="00FE7130" w:rsidRDefault="00623576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ns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In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roduc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Sy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mm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yS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ce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”</w:t>
      </w:r>
    </w:p>
    <w:p w14:paraId="00FF72AB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62DEAE9C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9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dge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eurosc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and</w:t>
      </w:r>
    </w:p>
    <w:p w14:paraId="13DD8220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ssess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Fu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re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33D5B056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7DA9B40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9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duca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or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ere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?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0882AF16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18838163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 xml:space="preserve">9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ndependen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xce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f</w:t>
      </w:r>
    </w:p>
    <w:p w14:paraId="080774C1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onc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2116D606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41D69B8" w14:textId="77777777" w:rsidR="00BA28BF" w:rsidRPr="00FE7130" w:rsidRDefault="00623576">
      <w:pPr>
        <w:tabs>
          <w:tab w:val="left" w:pos="820"/>
        </w:tabs>
        <w:spacing w:line="243" w:lineRule="auto"/>
        <w:ind w:left="820" w:right="467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199</w:t>
      </w:r>
      <w:r w:rsidRPr="00FE7130">
        <w:rPr>
          <w:rFonts w:asciiTheme="minorHAnsi" w:hAnsiTheme="minorHAnsi" w:cstheme="minorHAnsi"/>
          <w:sz w:val="22"/>
          <w:szCs w:val="22"/>
        </w:rPr>
        <w:t>9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assachuse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Teache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Fro</w:t>
      </w:r>
      <w:r w:rsidRPr="00FE7130">
        <w:rPr>
          <w:rFonts w:asciiTheme="minorHAnsi" w:hAnsiTheme="minorHAnsi" w:cstheme="minorHAnsi"/>
          <w:b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nders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du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776D5A88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937176E" w14:textId="77777777" w:rsidR="00BA28BF" w:rsidRPr="00FE7130" w:rsidRDefault="00623576">
      <w:pPr>
        <w:tabs>
          <w:tab w:val="left" w:pos="820"/>
        </w:tabs>
        <w:spacing w:line="243" w:lineRule="auto"/>
        <w:ind w:left="820" w:right="275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"I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Searc</w:t>
      </w:r>
      <w:r w:rsidRPr="00FE7130">
        <w:rPr>
          <w:rFonts w:asciiTheme="minorHAnsi" w:hAnsiTheme="minorHAnsi" w:cstheme="minorHAnsi"/>
          <w:b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!!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du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"</w:t>
      </w:r>
    </w:p>
    <w:p w14:paraId="118AB2E7" w14:textId="77777777" w:rsidR="00BA28BF" w:rsidRPr="00FE7130" w:rsidRDefault="00BA28B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10FDF687" w14:textId="77777777" w:rsidR="00BA28BF" w:rsidRPr="00FE7130" w:rsidRDefault="00623576">
      <w:pPr>
        <w:spacing w:line="240" w:lineRule="exact"/>
        <w:ind w:left="820" w:right="369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ounds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Fro</w:t>
      </w:r>
      <w:r w:rsidRPr="00FE7130">
        <w:rPr>
          <w:rFonts w:asciiTheme="minorHAnsi" w:hAnsiTheme="minorHAnsi" w:cstheme="minorHAnsi"/>
          <w:b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anc</w:t>
      </w:r>
      <w:r w:rsidRPr="00FE7130">
        <w:rPr>
          <w:rFonts w:asciiTheme="minorHAnsi" w:hAnsiTheme="minorHAnsi" w:cstheme="minorHAnsi"/>
          <w:b/>
          <w:sz w:val="22"/>
          <w:szCs w:val="22"/>
        </w:rPr>
        <w:t>k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age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ifi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heor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nd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79E74BC4" w14:textId="77777777" w:rsidR="00BA28BF" w:rsidRPr="00FE7130" w:rsidRDefault="00BA28B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39529D48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assachuse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eache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Progress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Inqu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ry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ode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3168AF65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nd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abora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or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ass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oo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181D802C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3ECAE097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0</w:t>
      </w:r>
      <w:r w:rsidRPr="00FE7130">
        <w:rPr>
          <w:rFonts w:asciiTheme="minorHAnsi" w:hAnsiTheme="minorHAnsi" w:cstheme="minorHAnsi"/>
          <w:sz w:val="22"/>
          <w:szCs w:val="22"/>
        </w:rPr>
        <w:t xml:space="preserve">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ounds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aun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resen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ss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0816DB13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ltif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eukencepha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opa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Presen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agnos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6FDF0FB0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B69BE15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lastRenderedPageBreak/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echno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useu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K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12</w:t>
      </w:r>
    </w:p>
    <w:p w14:paraId="02AE223F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960" w:bottom="280" w:left="1700" w:header="1115" w:footer="1053" w:gutter="0"/>
          <w:cols w:space="720"/>
        </w:sectPr>
      </w:pP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urr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xpans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6D646C9A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A7461C" w14:textId="77777777" w:rsidR="00BA28BF" w:rsidRPr="00FE7130" w:rsidRDefault="00BA28B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6C397BCF" w14:textId="77777777" w:rsidR="00BA28BF" w:rsidRPr="00FE7130" w:rsidRDefault="00623576">
      <w:pPr>
        <w:spacing w:before="37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yno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dd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44F93A8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nk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abou</w:t>
      </w:r>
      <w:r w:rsidRPr="00FE7130">
        <w:rPr>
          <w:rFonts w:asciiTheme="minorHAnsi" w:hAnsiTheme="minorHAnsi" w:cstheme="minorHAnsi"/>
          <w:b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nk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ng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"</w:t>
      </w:r>
    </w:p>
    <w:p w14:paraId="2BE07DC2" w14:textId="77777777" w:rsidR="00BA28BF" w:rsidRPr="00FE7130" w:rsidRDefault="00BA28BF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5E453A57" w14:textId="77777777" w:rsidR="00BA28BF" w:rsidRPr="00FE7130" w:rsidRDefault="00623576">
      <w:pPr>
        <w:tabs>
          <w:tab w:val="left" w:pos="820"/>
        </w:tabs>
        <w:spacing w:line="240" w:lineRule="exact"/>
        <w:ind w:left="820" w:right="637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2001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cs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scover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ba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20DC04A8" w14:textId="77777777" w:rsidR="00BA28BF" w:rsidRPr="00FE7130" w:rsidRDefault="00BA28B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33AB6DD5" w14:textId="77777777" w:rsidR="00BA28BF" w:rsidRPr="00FE7130" w:rsidRDefault="00623576">
      <w:pPr>
        <w:tabs>
          <w:tab w:val="left" w:pos="820"/>
        </w:tabs>
        <w:spacing w:line="243" w:lineRule="auto"/>
        <w:ind w:left="820" w:right="637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2001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t'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cs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scover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ba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52A1652F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4B3AFFE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1</w:t>
      </w:r>
      <w:r w:rsidRPr="00FE7130">
        <w:rPr>
          <w:rFonts w:asciiTheme="minorHAnsi" w:hAnsiTheme="minorHAnsi" w:cstheme="minorHAnsi"/>
          <w:sz w:val="22"/>
          <w:szCs w:val="22"/>
        </w:rPr>
        <w:t xml:space="preserve">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ounds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Med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eave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4C7356AC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dos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7FD0F58C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E68FFBD" w14:textId="77777777" w:rsidR="00BA28BF" w:rsidRPr="00FE7130" w:rsidRDefault="00623576">
      <w:pPr>
        <w:tabs>
          <w:tab w:val="left" w:pos="820"/>
        </w:tabs>
        <w:spacing w:line="243" w:lineRule="auto"/>
        <w:ind w:left="820" w:right="241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1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here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pproac</w:t>
      </w:r>
      <w:r w:rsidRPr="00FE7130">
        <w:rPr>
          <w:rFonts w:asciiTheme="minorHAnsi" w:hAnsiTheme="minorHAnsi" w:cstheme="minorHAnsi"/>
          <w:b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son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eg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6D279D25" w14:textId="77777777" w:rsidR="00BA28BF" w:rsidRPr="00FE7130" w:rsidRDefault="00BA28BF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23C48A15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ounds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pda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rok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2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45F201FF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70438094" w14:textId="77777777" w:rsidR="00BA28BF" w:rsidRPr="00FE7130" w:rsidRDefault="00623576">
      <w:pPr>
        <w:tabs>
          <w:tab w:val="left" w:pos="820"/>
        </w:tabs>
        <w:spacing w:line="243" w:lineRule="auto"/>
        <w:ind w:left="820" w:right="1178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ounds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eave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dos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</w:t>
      </w:r>
      <w:r w:rsidRPr="00FE7130">
        <w:rPr>
          <w:rFonts w:asciiTheme="minorHAnsi" w:hAnsiTheme="minorHAnsi" w:cstheme="minorHAnsi"/>
          <w:b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ßeds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ßenc</w:t>
      </w:r>
      <w:r w:rsidRPr="00FE7130">
        <w:rPr>
          <w:rFonts w:asciiTheme="minorHAnsi" w:hAnsiTheme="minorHAnsi" w:cstheme="minorHAnsi"/>
          <w:b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ßa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k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68A8B203" w14:textId="77777777" w:rsidR="00BA28BF" w:rsidRPr="00FE7130" w:rsidRDefault="00BA28BF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2AC20DDC" w14:textId="77777777" w:rsidR="00BA28BF" w:rsidRPr="00FE7130" w:rsidRDefault="00BA28B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9A728E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FE7130">
        <w:rPr>
          <w:rFonts w:asciiTheme="minorHAnsi" w:hAnsiTheme="minorHAnsi" w:cstheme="minorHAnsi"/>
          <w:position w:val="10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1"/>
          <w:position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ok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hogenes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f</w:t>
      </w:r>
    </w:p>
    <w:p w14:paraId="4D29B649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os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os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5442DC5E" w14:textId="77777777" w:rsidR="00BA28BF" w:rsidRPr="00FE7130" w:rsidRDefault="00BA28BF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240CF7CA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ard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ns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ve</w:t>
      </w:r>
    </w:p>
    <w:p w14:paraId="208ABA9B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rok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”</w:t>
      </w:r>
    </w:p>
    <w:p w14:paraId="052584F5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B6A6AC5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onfe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prehens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l</w:t>
      </w:r>
    </w:p>
    <w:p w14:paraId="0C8ED126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rok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”</w:t>
      </w:r>
    </w:p>
    <w:p w14:paraId="5DFA6084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69558D41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genc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pproac</w:t>
      </w:r>
      <w:r w:rsidRPr="00FE7130">
        <w:rPr>
          <w:rFonts w:asciiTheme="minorHAnsi" w:hAnsiTheme="minorHAnsi" w:cstheme="minorHAnsi"/>
          <w:b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A</w:t>
      </w:r>
    </w:p>
    <w:p w14:paraId="1218E6A2" w14:textId="77777777" w:rsidR="00BA28BF" w:rsidRPr="00FE7130" w:rsidRDefault="00623576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Em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ergenc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oo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60549D88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292C4B97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ovascu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seas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Preven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ex</w:t>
      </w:r>
      <w:r w:rsidRPr="00FE7130">
        <w:rPr>
          <w:rFonts w:asciiTheme="minorHAnsi" w:hAnsiTheme="minorHAnsi" w:cstheme="minorHAnsi"/>
          <w:b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ok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235CA9E3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34EE2EA0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CM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oke</w:t>
      </w:r>
    </w:p>
    <w:p w14:paraId="307F7CB4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Preven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rea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200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2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25DFD14B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166D042A" w14:textId="77777777" w:rsidR="00BA28BF" w:rsidRPr="00FE7130" w:rsidRDefault="00623576">
      <w:pPr>
        <w:tabs>
          <w:tab w:val="left" w:pos="820"/>
        </w:tabs>
        <w:ind w:left="820" w:right="232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ovascu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sease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 xml:space="preserve">e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 xml:space="preserve">n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ascu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rea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FE713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nrecogn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ze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Fac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Pa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hogenes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os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os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s?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"</w:t>
      </w:r>
    </w:p>
    <w:p w14:paraId="6F457188" w14:textId="77777777" w:rsidR="00BA28BF" w:rsidRPr="00FE7130" w:rsidRDefault="00BA28BF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56216A09" w14:textId="77777777" w:rsidR="00BA28BF" w:rsidRPr="00FE7130" w:rsidRDefault="00623576">
      <w:pPr>
        <w:tabs>
          <w:tab w:val="left" w:pos="820"/>
        </w:tabs>
        <w:spacing w:line="240" w:lineRule="exact"/>
        <w:ind w:left="820" w:right="904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ran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oncep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ua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pproache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ran</w:t>
      </w:r>
      <w:r w:rsidRPr="00FE7130">
        <w:rPr>
          <w:rFonts w:asciiTheme="minorHAnsi" w:hAnsiTheme="minorHAnsi" w:cstheme="minorHAnsi"/>
          <w:b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”.</w:t>
      </w:r>
    </w:p>
    <w:p w14:paraId="5AEDD062" w14:textId="77777777" w:rsidR="00BA28BF" w:rsidRPr="00FE7130" w:rsidRDefault="00BA28B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706015C4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lastRenderedPageBreak/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ran</w:t>
      </w:r>
      <w:r w:rsidRPr="00FE7130">
        <w:rPr>
          <w:rFonts w:asciiTheme="minorHAnsi" w:hAnsiTheme="minorHAnsi" w:cstheme="minorHAnsi"/>
          <w:b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kshop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”,</w:t>
      </w:r>
    </w:p>
    <w:p w14:paraId="312FFC10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18E5AF08" w14:textId="77777777" w:rsidR="00BA28BF" w:rsidRPr="00FE7130" w:rsidRDefault="00623576">
      <w:pPr>
        <w:tabs>
          <w:tab w:val="left" w:pos="820"/>
        </w:tabs>
        <w:spacing w:line="243" w:lineRule="auto"/>
        <w:ind w:left="820" w:right="585" w:hanging="720"/>
        <w:jc w:val="both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1040" w:bottom="280" w:left="1700" w:header="1115" w:footer="1053" w:gutter="0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espons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z w:val="22"/>
          <w:szCs w:val="22"/>
        </w:rPr>
        <w:t xml:space="preserve">e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Perce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ve</w:t>
      </w:r>
      <w:r w:rsidRPr="00FE7130">
        <w:rPr>
          <w:rFonts w:asciiTheme="minorHAnsi" w:hAnsiTheme="minorHAnsi" w:cstheme="minorHAnsi"/>
          <w:b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hrea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Fear</w:t>
      </w:r>
      <w:r w:rsidRPr="00FE7130">
        <w:rPr>
          <w:rFonts w:asciiTheme="minorHAnsi" w:hAnsiTheme="minorHAnsi" w:cstheme="minorHAnsi"/>
          <w:b/>
          <w:sz w:val="22"/>
          <w:szCs w:val="22"/>
          <w:u w:val="single" w:color="000000"/>
        </w:rPr>
        <w:t>,</w:t>
      </w:r>
      <w:r w:rsidRPr="00FE7130">
        <w:rPr>
          <w:rFonts w:asciiTheme="minorHAnsi" w:hAnsiTheme="minorHAnsi" w:cstheme="minorHAnsi"/>
          <w:b/>
          <w:spacing w:val="15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  <w:u w:val="single" w:color="000000"/>
        </w:rPr>
        <w:t>d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Surv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  <w:u w:val="single" w:color="000000"/>
        </w:rPr>
        <w:t>va</w:t>
      </w:r>
      <w:r w:rsidRPr="00FE7130">
        <w:rPr>
          <w:rFonts w:asciiTheme="minorHAnsi" w:hAnsiTheme="minorHAnsi" w:cstheme="minorHAnsi"/>
          <w:b/>
          <w:sz w:val="22"/>
          <w:szCs w:val="22"/>
          <w:u w:val="single" w:color="000000"/>
        </w:rPr>
        <w:t>l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  <w:u w:val="single" w:color="000000"/>
        </w:rPr>
        <w:t xml:space="preserve"> </w:t>
      </w:r>
      <w:r w:rsidRPr="00FE7130">
        <w:rPr>
          <w:rFonts w:asciiTheme="minorHAnsi" w:hAnsiTheme="minorHAnsi" w:cstheme="minorHAnsi"/>
          <w:b/>
          <w:spacing w:val="-5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”.</w:t>
      </w:r>
    </w:p>
    <w:p w14:paraId="3E7888BE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122BBC3" w14:textId="77777777" w:rsidR="00BA28BF" w:rsidRPr="00FE7130" w:rsidRDefault="00623576">
      <w:pPr>
        <w:tabs>
          <w:tab w:val="left" w:pos="820"/>
        </w:tabs>
        <w:spacing w:before="37"/>
        <w:ind w:left="820" w:right="312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2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esponse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pos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i/>
          <w:sz w:val="22"/>
          <w:szCs w:val="22"/>
        </w:rPr>
        <w:t>m</w:t>
      </w:r>
      <w:r w:rsidRPr="00FE7130">
        <w:rPr>
          <w:rFonts w:asciiTheme="minorHAnsi" w:hAnsiTheme="minorHAnsi" w:cstheme="minorHAnsi"/>
          <w:i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z w:val="22"/>
          <w:szCs w:val="22"/>
        </w:rPr>
        <w:t>n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ce</w:t>
      </w:r>
      <w:r w:rsidRPr="00FE7130">
        <w:rPr>
          <w:rFonts w:asciiTheme="minorHAnsi" w:hAnsiTheme="minorHAnsi" w:cstheme="minorHAnsi"/>
          <w:i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w w:val="103"/>
          <w:sz w:val="22"/>
          <w:szCs w:val="22"/>
        </w:rPr>
        <w:t>ve</w:t>
      </w:r>
      <w:r w:rsidRPr="00FE7130">
        <w:rPr>
          <w:rFonts w:asciiTheme="minorHAnsi" w:hAnsiTheme="minorHAnsi" w:cstheme="minorHAnsi"/>
          <w:i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 xml:space="preserve"> Threat</w:t>
      </w:r>
      <w:r w:rsidRPr="00FE7130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i/>
          <w:sz w:val="22"/>
          <w:szCs w:val="22"/>
        </w:rPr>
        <w:t>d</w:t>
      </w:r>
      <w:r w:rsidRPr="00FE7130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Pub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i/>
          <w:sz w:val="22"/>
          <w:szCs w:val="22"/>
        </w:rPr>
        <w:t>c</w:t>
      </w:r>
      <w:r w:rsidRPr="00FE7130">
        <w:rPr>
          <w:rFonts w:asciiTheme="minorHAnsi" w:hAnsiTheme="minorHAnsi" w:cstheme="minorHAnsi"/>
          <w:i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lt</w:t>
      </w:r>
      <w:r w:rsidRPr="00FE7130">
        <w:rPr>
          <w:rFonts w:asciiTheme="minorHAnsi" w:hAnsiTheme="minorHAnsi" w:cstheme="minorHAnsi"/>
          <w:i/>
          <w:sz w:val="22"/>
          <w:szCs w:val="22"/>
        </w:rPr>
        <w:t>h</w:t>
      </w:r>
      <w:r w:rsidRPr="00FE7130">
        <w:rPr>
          <w:rFonts w:asciiTheme="minorHAnsi" w:hAnsiTheme="minorHAnsi" w:cstheme="minorHAnsi"/>
          <w:i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Respons</w:t>
      </w:r>
      <w:r w:rsidRPr="00FE7130">
        <w:rPr>
          <w:rFonts w:asciiTheme="minorHAnsi" w:hAnsiTheme="minorHAnsi" w:cstheme="minorHAnsi"/>
          <w:i/>
          <w:sz w:val="22"/>
          <w:szCs w:val="22"/>
        </w:rPr>
        <w:t>e</w:t>
      </w:r>
      <w:r w:rsidRPr="00FE7130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error</w:t>
      </w:r>
      <w:r w:rsidRPr="00FE7130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i/>
          <w:spacing w:val="2"/>
          <w:sz w:val="22"/>
          <w:szCs w:val="22"/>
        </w:rPr>
        <w:t>sm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hoo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Pub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lic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C8A0068" w14:textId="77777777" w:rsidR="00BA28BF" w:rsidRPr="00FE7130" w:rsidRDefault="00BA28B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753E6414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2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ascu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g</w:t>
      </w:r>
    </w:p>
    <w:p w14:paraId="75924C59" w14:textId="77777777" w:rsidR="00BA28BF" w:rsidRPr="00FE7130" w:rsidRDefault="00623576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FE713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nrecogn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ze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Fac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hogenes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os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os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?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0887E08E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5FBE628E" w14:textId="77777777" w:rsidR="00BA28BF" w:rsidRPr="00FE7130" w:rsidRDefault="00623576">
      <w:pPr>
        <w:tabs>
          <w:tab w:val="left" w:pos="820"/>
        </w:tabs>
        <w:spacing w:line="243" w:lineRule="auto"/>
        <w:ind w:left="820" w:right="137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3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ounds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fts-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ank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Fan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asy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roche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as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.”</w:t>
      </w:r>
    </w:p>
    <w:p w14:paraId="25D7B98E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5FF63980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3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ounds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0408D731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eave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do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sis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Fro</w:t>
      </w:r>
      <w:r w:rsidRPr="00FE7130">
        <w:rPr>
          <w:rFonts w:asciiTheme="minorHAnsi" w:hAnsiTheme="minorHAnsi" w:cstheme="minorHAnsi"/>
          <w:b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ßed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ßenc</w:t>
      </w:r>
      <w:r w:rsidRPr="00FE7130">
        <w:rPr>
          <w:rFonts w:asciiTheme="minorHAnsi" w:hAnsiTheme="minorHAnsi" w:cstheme="minorHAnsi"/>
          <w:b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ßa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.”</w:t>
      </w:r>
    </w:p>
    <w:p w14:paraId="623437A8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8482577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3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ounds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fts-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52D1FC41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echan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nd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.”</w:t>
      </w:r>
    </w:p>
    <w:p w14:paraId="5CC72207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5E714D45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3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ounds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ran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ansh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p</w:t>
      </w:r>
    </w:p>
    <w:p w14:paraId="3BAE2B08" w14:textId="77777777" w:rsidR="00BA28BF" w:rsidRPr="00FE7130" w:rsidRDefault="00623576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101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.”</w:t>
      </w:r>
    </w:p>
    <w:p w14:paraId="23B59904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08BBF065" w14:textId="77777777" w:rsidR="00BA28BF" w:rsidRPr="00FE7130" w:rsidRDefault="00623576">
      <w:pPr>
        <w:tabs>
          <w:tab w:val="left" w:pos="820"/>
        </w:tabs>
        <w:ind w:left="820" w:right="639" w:hanging="720"/>
        <w:jc w:val="both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3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anqu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ard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erpr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ckbay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EK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ear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In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rare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Spec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roscop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ce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2D02002D" w14:textId="77777777" w:rsidR="00BA28BF" w:rsidRPr="00FE7130" w:rsidRDefault="00BA28BF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0CD7BA4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4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</w:p>
    <w:p w14:paraId="260D0C62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pp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roche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5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ob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”.</w:t>
      </w:r>
    </w:p>
    <w:p w14:paraId="5DA0E238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013574A" w14:textId="77777777" w:rsidR="00BA28BF" w:rsidRPr="00FE7130" w:rsidRDefault="00623576">
      <w:pPr>
        <w:tabs>
          <w:tab w:val="left" w:pos="820"/>
        </w:tabs>
        <w:spacing w:line="243" w:lineRule="auto"/>
        <w:ind w:left="820" w:right="1030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4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adua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ard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 xml:space="preserve"> 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echan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”.</w:t>
      </w:r>
    </w:p>
    <w:p w14:paraId="0108564D" w14:textId="77777777" w:rsidR="00BA28BF" w:rsidRPr="00FE7130" w:rsidRDefault="00BA28B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37E38617" w14:textId="77777777" w:rsidR="00BA28BF" w:rsidRPr="00FE7130" w:rsidRDefault="00623576">
      <w:pPr>
        <w:tabs>
          <w:tab w:val="left" w:pos="820"/>
        </w:tabs>
        <w:spacing w:line="240" w:lineRule="exact"/>
        <w:ind w:left="820" w:right="68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4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sco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Sec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"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exner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’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egacy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enea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osp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".</w:t>
      </w:r>
    </w:p>
    <w:p w14:paraId="2E9BF7BE" w14:textId="77777777" w:rsidR="00BA28BF" w:rsidRPr="00FE7130" w:rsidRDefault="00BA28B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307BF297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Pr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s</w:t>
      </w:r>
    </w:p>
    <w:p w14:paraId="1E165809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ard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 xml:space="preserve"> 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echan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nd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”.</w:t>
      </w:r>
    </w:p>
    <w:p w14:paraId="5A3C0831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4C131F1C" w14:textId="77777777" w:rsidR="00BA28BF" w:rsidRPr="00FE7130" w:rsidRDefault="00623576">
      <w:pPr>
        <w:tabs>
          <w:tab w:val="left" w:pos="820"/>
        </w:tabs>
        <w:spacing w:line="243" w:lineRule="auto"/>
        <w:ind w:left="820" w:right="491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Founda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dvance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Pedagogy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app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K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edg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nd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”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149D50D0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7231F4A8" w14:textId="77777777" w:rsidR="00BA28BF" w:rsidRPr="00FE7130" w:rsidRDefault="00623576">
      <w:pPr>
        <w:tabs>
          <w:tab w:val="left" w:pos="820"/>
        </w:tabs>
        <w:spacing w:line="243" w:lineRule="auto"/>
        <w:ind w:left="820" w:right="768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duca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Q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ec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 xml:space="preserve">,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nv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para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edagog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esearc</w:t>
      </w:r>
      <w:r w:rsidRPr="00FE7130">
        <w:rPr>
          <w:rFonts w:asciiTheme="minorHAnsi" w:hAnsiTheme="minorHAnsi" w:cstheme="minorHAnsi"/>
          <w:b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z w:val="22"/>
          <w:szCs w:val="22"/>
        </w:rPr>
        <w:t>-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Prospec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esearc</w:t>
      </w:r>
      <w:r w:rsidRPr="00FE7130">
        <w:rPr>
          <w:rFonts w:asciiTheme="minorHAnsi" w:hAnsiTheme="minorHAnsi" w:cstheme="minorHAnsi"/>
          <w:b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ora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du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”</w:t>
      </w:r>
    </w:p>
    <w:p w14:paraId="0183BA9C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359AA39A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5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eurobo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II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.</w:t>
      </w:r>
    </w:p>
    <w:p w14:paraId="088315E1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27EB09E5" w14:textId="77777777" w:rsidR="00BA28BF" w:rsidRPr="00FE7130" w:rsidRDefault="00623576">
      <w:pPr>
        <w:tabs>
          <w:tab w:val="left" w:pos="820"/>
        </w:tabs>
        <w:spacing w:line="243" w:lineRule="auto"/>
        <w:ind w:left="820" w:right="196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oup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ogn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duca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7EE74FA8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0AE7EC73" w14:textId="77777777" w:rsidR="00BA28BF" w:rsidRPr="00FE7130" w:rsidRDefault="00623576">
      <w:pPr>
        <w:tabs>
          <w:tab w:val="left" w:pos="820"/>
        </w:tabs>
        <w:spacing w:line="243" w:lineRule="auto"/>
        <w:ind w:left="820" w:right="375" w:hanging="720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1000" w:bottom="280" w:left="1700" w:header="1115" w:footer="1053" w:gutter="0"/>
          <w:cols w:space="720"/>
        </w:sect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lastRenderedPageBreak/>
        <w:t>200</w:t>
      </w:r>
      <w:r w:rsidRPr="00FE7130">
        <w:rPr>
          <w:rFonts w:asciiTheme="minorHAnsi" w:hAnsiTheme="minorHAnsi" w:cstheme="minorHAnsi"/>
          <w:sz w:val="22"/>
          <w:szCs w:val="22"/>
        </w:rPr>
        <w:t>5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ounds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In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na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esearc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FE7130">
        <w:rPr>
          <w:rFonts w:asciiTheme="minorHAnsi" w:hAnsiTheme="minorHAnsi" w:cstheme="minorHAnsi"/>
          <w:sz w:val="22"/>
          <w:szCs w:val="22"/>
        </w:rPr>
        <w:t>”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MA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7E66BA89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460F13E7" w14:textId="77777777" w:rsidR="00BA28BF" w:rsidRPr="00FE7130" w:rsidRDefault="00623576">
      <w:pPr>
        <w:spacing w:before="37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ounds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“Pr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2006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Progres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 xml:space="preserve"> 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han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nd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.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”</w:t>
      </w:r>
    </w:p>
    <w:p w14:paraId="4B7B61C1" w14:textId="77777777" w:rsidR="00BA28BF" w:rsidRPr="00FE7130" w:rsidRDefault="00623576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Psych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fts-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A.</w:t>
      </w:r>
    </w:p>
    <w:p w14:paraId="576204F9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6665B8D2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eurobo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II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w w:val="103"/>
          <w:sz w:val="22"/>
          <w:szCs w:val="22"/>
        </w:rPr>
        <w:t>l</w:t>
      </w:r>
    </w:p>
    <w:p w14:paraId="67702D7F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)</w:t>
      </w:r>
    </w:p>
    <w:p w14:paraId="558E5FD7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51FF9ADD" w14:textId="77777777" w:rsidR="00BA28BF" w:rsidRPr="00FE7130" w:rsidRDefault="00623576">
      <w:pPr>
        <w:tabs>
          <w:tab w:val="left" w:pos="820"/>
        </w:tabs>
        <w:spacing w:line="243" w:lineRule="auto"/>
        <w:ind w:left="820" w:right="120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ego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ag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Per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phera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ervou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 xml:space="preserve"> 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illi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secon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Sca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In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rare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Spe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opho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”.</w:t>
      </w:r>
    </w:p>
    <w:p w14:paraId="55E4EF5E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4ABFD63E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6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ophys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Phys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pp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gh</w:t>
      </w:r>
      <w:r w:rsidRPr="00FE7130">
        <w:rPr>
          <w:rFonts w:asciiTheme="minorHAnsi" w:hAnsiTheme="minorHAnsi" w:cstheme="minorHAnsi"/>
          <w:b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easur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3C8AF459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ear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In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are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Spec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roscopy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39CCBC6B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7E6536A6" w14:textId="77777777" w:rsidR="00BA28BF" w:rsidRPr="00FE7130" w:rsidRDefault="00623576">
      <w:pPr>
        <w:tabs>
          <w:tab w:val="left" w:pos="820"/>
        </w:tabs>
        <w:spacing w:line="243" w:lineRule="auto"/>
        <w:ind w:left="820" w:right="205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6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7130">
        <w:rPr>
          <w:rFonts w:asciiTheme="minorHAnsi" w:hAnsiTheme="minorHAnsi" w:cstheme="minorHAnsi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pp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eurosc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ogy”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BEE8016" w14:textId="77777777" w:rsidR="00BA28BF" w:rsidRPr="00FE7130" w:rsidRDefault="00BA28BF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57B4702E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europhys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cs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heor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easure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b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40408AA6" w14:textId="77777777" w:rsidR="00BA28BF" w:rsidRPr="00FE7130" w:rsidRDefault="00623576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nd</w:t>
      </w:r>
      <w:r w:rsidRPr="00FE7130">
        <w:rPr>
          <w:rFonts w:asciiTheme="minorHAnsi" w:hAnsiTheme="minorHAnsi" w:cstheme="minorHAnsi"/>
          <w:b/>
          <w:sz w:val="22"/>
          <w:szCs w:val="22"/>
        </w:rPr>
        <w:t>”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ege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MA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713D867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1F618F95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7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cade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eurobo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X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as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r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s</w:t>
      </w:r>
    </w:p>
    <w:p w14:paraId="7CCE0863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w w:val="102"/>
          <w:sz w:val="22"/>
          <w:szCs w:val="22"/>
        </w:rPr>
        <w:t>)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724C630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28D3DB9B" w14:textId="77777777" w:rsidR="00BA28BF" w:rsidRPr="00FE7130" w:rsidRDefault="00623576">
      <w:pPr>
        <w:tabs>
          <w:tab w:val="left" w:pos="820"/>
        </w:tabs>
        <w:spacing w:line="243" w:lineRule="auto"/>
        <w:ind w:left="820" w:right="121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7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vou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Sys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rare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gh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”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29C9DAD" w14:textId="77777777" w:rsidR="00BA28BF" w:rsidRPr="00FE7130" w:rsidRDefault="00BA28BF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2D59E3EB" w14:textId="77777777" w:rsidR="00BA28BF" w:rsidRPr="00FE7130" w:rsidRDefault="00623576">
      <w:pPr>
        <w:tabs>
          <w:tab w:val="left" w:pos="820"/>
        </w:tabs>
        <w:spacing w:line="240" w:lineRule="exact"/>
        <w:ind w:left="820" w:right="224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7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uden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FE7130">
        <w:rPr>
          <w:rFonts w:asciiTheme="minorHAnsi" w:hAnsiTheme="minorHAnsi" w:cstheme="minorHAnsi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pp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roche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4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eurosc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C8981B0" w14:textId="77777777" w:rsidR="00BA28BF" w:rsidRPr="00FE7130" w:rsidRDefault="00BA28BF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72413C8A" w14:textId="77777777" w:rsidR="00BA28BF" w:rsidRPr="00FE7130" w:rsidRDefault="00623576">
      <w:pPr>
        <w:tabs>
          <w:tab w:val="left" w:pos="820"/>
        </w:tabs>
        <w:spacing w:line="243" w:lineRule="auto"/>
        <w:ind w:left="820" w:right="578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8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TE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Educa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oope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z w:val="22"/>
          <w:szCs w:val="22"/>
        </w:rPr>
        <w:t>)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eurosc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exerc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is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choo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cy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ha</w:t>
      </w:r>
      <w:r w:rsidRPr="00FE7130">
        <w:rPr>
          <w:rFonts w:asciiTheme="minorHAnsi" w:hAnsiTheme="minorHAnsi" w:cstheme="minorHAnsi"/>
          <w:b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hou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no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?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?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4BBC60DC" w14:textId="77777777" w:rsidR="00BA28BF" w:rsidRPr="00FE7130" w:rsidRDefault="00BA28BF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14DCB2F6" w14:textId="77777777" w:rsidR="00BA28BF" w:rsidRPr="00FE7130" w:rsidRDefault="00623576">
      <w:pPr>
        <w:tabs>
          <w:tab w:val="left" w:pos="820"/>
        </w:tabs>
        <w:spacing w:line="243" w:lineRule="auto"/>
        <w:ind w:left="820" w:right="120" w:hanging="7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>8</w:t>
      </w:r>
      <w:r w:rsidRPr="00FE7130">
        <w:rPr>
          <w:rFonts w:asciiTheme="minorHAnsi" w:hAnsiTheme="minorHAnsi" w:cstheme="minorHAnsi"/>
          <w:spacing w:val="-4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ab/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Frankens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Fan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asy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Phys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roche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4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x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ts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”.</w:t>
      </w:r>
    </w:p>
    <w:p w14:paraId="71CA5571" w14:textId="77777777" w:rsidR="00BA28BF" w:rsidRPr="00FE7130" w:rsidRDefault="00BA28BF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7A3CB43A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8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as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Speake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Je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ege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25</w:t>
      </w:r>
      <w:r w:rsidRPr="00FE7130">
        <w:rPr>
          <w:rFonts w:asciiTheme="minorHAnsi" w:hAnsiTheme="minorHAnsi" w:cstheme="minorHAnsi"/>
          <w:position w:val="10"/>
          <w:sz w:val="22"/>
          <w:szCs w:val="22"/>
        </w:rPr>
        <w:t>th</w:t>
      </w:r>
      <w:r w:rsidRPr="00FE7130">
        <w:rPr>
          <w:rFonts w:asciiTheme="minorHAnsi" w:hAnsiTheme="minorHAnsi" w:cstheme="minorHAnsi"/>
          <w:spacing w:val="23"/>
          <w:position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europho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cs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easur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d</w:t>
      </w:r>
    </w:p>
    <w:p w14:paraId="05DB0FBB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ervou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Sys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gh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”.</w:t>
      </w:r>
    </w:p>
    <w:p w14:paraId="3FF739BF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0A6F32CD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8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Sky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z w:val="22"/>
          <w:szCs w:val="22"/>
        </w:rPr>
        <w:t>Q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ill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y</w:t>
      </w:r>
    </w:p>
    <w:p w14:paraId="66FC90DA" w14:textId="77777777" w:rsidR="00BA28BF" w:rsidRPr="00FE7130" w:rsidRDefault="00623576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k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ure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iff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ag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ng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”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024DE5BF" w14:textId="77777777" w:rsidR="00BA28BF" w:rsidRPr="00FE7130" w:rsidRDefault="00BA28BF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01738F1B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8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nco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Sudbu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op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“I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Searc</w:t>
      </w:r>
      <w:r w:rsidRPr="00FE7130">
        <w:rPr>
          <w:rFonts w:asciiTheme="minorHAnsi" w:hAnsiTheme="minorHAnsi" w:cstheme="minorHAnsi"/>
          <w:b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4945B38F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AHA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!</w:t>
      </w:r>
      <w:r w:rsidRPr="00FE7130">
        <w:rPr>
          <w:rFonts w:asciiTheme="minorHAnsi" w:hAnsiTheme="minorHAnsi" w:cstheme="minorHAnsi"/>
          <w:b/>
          <w:sz w:val="22"/>
          <w:szCs w:val="22"/>
        </w:rPr>
        <w:t>!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du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on”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.</w:t>
      </w:r>
    </w:p>
    <w:p w14:paraId="120660FE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19C3B429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9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europhys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om</w:t>
      </w:r>
    </w:p>
    <w:p w14:paraId="03E3521A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In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genc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od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ng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”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.</w:t>
      </w:r>
    </w:p>
    <w:p w14:paraId="42D174AE" w14:textId="77777777" w:rsidR="00BA28BF" w:rsidRPr="00FE7130" w:rsidRDefault="00BA28BF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78760AC1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9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epa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ege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: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Fa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aday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-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van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i</w:t>
      </w:r>
    </w:p>
    <w:p w14:paraId="63877C42" w14:textId="77777777" w:rsidR="00BA28BF" w:rsidRPr="00FE7130" w:rsidRDefault="00623576">
      <w:pPr>
        <w:spacing w:before="3"/>
        <w:ind w:left="82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rcus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roche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4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b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as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”.</w:t>
      </w:r>
    </w:p>
    <w:p w14:paraId="5FB6CA6A" w14:textId="77777777" w:rsidR="00BA28BF" w:rsidRPr="00FE7130" w:rsidRDefault="00BA28BF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02802791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lastRenderedPageBreak/>
        <w:t>200</w:t>
      </w:r>
      <w:r w:rsidRPr="00FE7130">
        <w:rPr>
          <w:rFonts w:asciiTheme="minorHAnsi" w:hAnsiTheme="minorHAnsi" w:cstheme="minorHAnsi"/>
          <w:sz w:val="22"/>
          <w:szCs w:val="22"/>
        </w:rPr>
        <w:t>9</w:t>
      </w:r>
      <w:r w:rsidRPr="00FE7130">
        <w:rPr>
          <w:rFonts w:asciiTheme="minorHAnsi" w:hAnsiTheme="minorHAnsi" w:cstheme="minorHAnsi"/>
          <w:sz w:val="22"/>
          <w:szCs w:val="22"/>
        </w:rPr>
        <w:t xml:space="preserve">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2</w:t>
      </w:r>
      <w:r w:rsidRPr="00FE7130">
        <w:rPr>
          <w:rFonts w:asciiTheme="minorHAnsi" w:hAnsiTheme="minorHAnsi" w:cstheme="minorHAnsi"/>
          <w:position w:val="10"/>
          <w:sz w:val="22"/>
          <w:szCs w:val="22"/>
        </w:rPr>
        <w:t>nd</w:t>
      </w:r>
      <w:r w:rsidRPr="00FE7130">
        <w:rPr>
          <w:rFonts w:asciiTheme="minorHAnsi" w:hAnsiTheme="minorHAnsi" w:cstheme="minorHAnsi"/>
          <w:spacing w:val="21"/>
          <w:position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ercury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onkey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d</w:t>
      </w:r>
    </w:p>
    <w:p w14:paraId="097A9E1A" w14:textId="77777777" w:rsidR="00BA28BF" w:rsidRPr="00FE7130" w:rsidRDefault="00623576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  <w:sectPr w:rsidR="00BA28BF" w:rsidRPr="00FE7130">
          <w:pgSz w:w="12240" w:h="15840"/>
          <w:pgMar w:top="1580" w:right="1060" w:bottom="280" w:left="1700" w:header="1115" w:footer="1053" w:gutter="0"/>
          <w:cols w:space="720"/>
        </w:sectPr>
      </w:pP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ayers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pda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”.</w:t>
      </w:r>
    </w:p>
    <w:p w14:paraId="400FF64F" w14:textId="77777777" w:rsidR="00BA28BF" w:rsidRPr="00FE7130" w:rsidRDefault="00BA28BF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</w:pPr>
    </w:p>
    <w:p w14:paraId="3F68FB46" w14:textId="77777777" w:rsidR="00BA28BF" w:rsidRPr="00FE7130" w:rsidRDefault="00623576">
      <w:pPr>
        <w:spacing w:before="26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9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ounds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europho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cs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easur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d</w:t>
      </w:r>
    </w:p>
    <w:p w14:paraId="397C7B08" w14:textId="77777777" w:rsidR="00BA28BF" w:rsidRPr="00FE7130" w:rsidRDefault="00623576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ervou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gh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”.</w:t>
      </w:r>
    </w:p>
    <w:p w14:paraId="7788AA22" w14:textId="77777777" w:rsidR="00BA28BF" w:rsidRPr="00FE7130" w:rsidRDefault="00BA28BF">
      <w:pPr>
        <w:spacing w:before="3" w:line="260" w:lineRule="exact"/>
        <w:rPr>
          <w:rFonts w:asciiTheme="minorHAnsi" w:hAnsiTheme="minorHAnsi" w:cstheme="minorHAnsi"/>
          <w:sz w:val="22"/>
          <w:szCs w:val="22"/>
        </w:rPr>
      </w:pPr>
    </w:p>
    <w:p w14:paraId="50F3DE73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9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odge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europhys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f</w:t>
      </w:r>
    </w:p>
    <w:p w14:paraId="36A9C49C" w14:textId="77777777" w:rsidR="00BA28BF" w:rsidRPr="00FE7130" w:rsidRDefault="00623576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</w:t>
      </w:r>
      <w:r w:rsidRPr="00FE7130">
        <w:rPr>
          <w:rFonts w:asciiTheme="minorHAnsi" w:hAnsiTheme="minorHAnsi" w:cstheme="minorHAnsi"/>
          <w:b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In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genc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od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ng”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.</w:t>
      </w:r>
    </w:p>
    <w:p w14:paraId="29E85E8E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528024CF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200</w:t>
      </w:r>
      <w:r w:rsidRPr="00FE7130">
        <w:rPr>
          <w:rFonts w:asciiTheme="minorHAnsi" w:hAnsiTheme="minorHAnsi" w:cstheme="minorHAnsi"/>
          <w:sz w:val="22"/>
          <w:szCs w:val="22"/>
        </w:rPr>
        <w:t xml:space="preserve">9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tis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z w:val="22"/>
          <w:szCs w:val="22"/>
        </w:rPr>
        <w:t>k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ank”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dge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europhys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f</w:t>
      </w:r>
    </w:p>
    <w:p w14:paraId="1910EE05" w14:textId="77777777" w:rsidR="00BA28BF" w:rsidRPr="00FE7130" w:rsidRDefault="00623576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</w:t>
      </w:r>
      <w:r w:rsidRPr="00FE7130">
        <w:rPr>
          <w:rFonts w:asciiTheme="minorHAnsi" w:hAnsiTheme="minorHAnsi" w:cstheme="minorHAnsi"/>
          <w:b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In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genc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od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”.</w:t>
      </w:r>
    </w:p>
    <w:p w14:paraId="398800F8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319A0B0D" w14:textId="77777777" w:rsidR="00BA28BF" w:rsidRPr="00FE7130" w:rsidRDefault="00623576">
      <w:pPr>
        <w:spacing w:line="252" w:lineRule="auto"/>
        <w:ind w:left="100" w:right="78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ounds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ege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NYC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europhys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</w:t>
      </w:r>
      <w:r w:rsidRPr="00FE7130">
        <w:rPr>
          <w:rFonts w:asciiTheme="minorHAnsi" w:hAnsiTheme="minorHAnsi" w:cstheme="minorHAnsi"/>
          <w:b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In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lli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genc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od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”.</w:t>
      </w:r>
    </w:p>
    <w:p w14:paraId="7DA6CD35" w14:textId="77777777" w:rsidR="00BA28BF" w:rsidRPr="00FE7130" w:rsidRDefault="00BA28BF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031B6225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ve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Schoo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ed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eurob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of</w:t>
      </w:r>
    </w:p>
    <w:p w14:paraId="4C90CA88" w14:textId="77777777" w:rsidR="00BA28BF" w:rsidRPr="00FE7130" w:rsidRDefault="00623576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4"/>
          <w:w w:val="102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ag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”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.</w:t>
      </w:r>
    </w:p>
    <w:p w14:paraId="69B699E0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1D3A0862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FE7130">
        <w:rPr>
          <w:rFonts w:asciiTheme="minorHAnsi" w:hAnsiTheme="minorHAnsi" w:cstheme="minorHAnsi"/>
          <w:sz w:val="22"/>
          <w:szCs w:val="22"/>
        </w:rPr>
        <w:t xml:space="preserve">0 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Soc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y</w:t>
      </w:r>
      <w:r w:rsidRPr="00FE7130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nnua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CA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“Pos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card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</w:t>
      </w:r>
      <w:r w:rsidRPr="00FE7130">
        <w:rPr>
          <w:rFonts w:asciiTheme="minorHAnsi" w:hAnsiTheme="minorHAnsi" w:cstheme="minorHAnsi"/>
          <w:b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w w:val="103"/>
          <w:sz w:val="22"/>
          <w:szCs w:val="22"/>
        </w:rPr>
        <w:t>e</w:t>
      </w:r>
    </w:p>
    <w:p w14:paraId="5660618E" w14:textId="77777777" w:rsidR="00BA28BF" w:rsidRPr="00FE7130" w:rsidRDefault="00623576">
      <w:pPr>
        <w:spacing w:before="8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Fr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nge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xc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ons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ons</w:t>
      </w:r>
      <w:r w:rsidRPr="00FE7130">
        <w:rPr>
          <w:rFonts w:asciiTheme="minorHAnsi" w:hAnsiTheme="minorHAnsi" w:cstheme="minorHAnsi"/>
          <w:b/>
          <w:sz w:val="22"/>
          <w:szCs w:val="22"/>
        </w:rPr>
        <w:t>,</w:t>
      </w:r>
      <w:r w:rsidRPr="00FE7130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lit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ons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”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.</w:t>
      </w:r>
    </w:p>
    <w:p w14:paraId="4A8B6924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614D5AC6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osc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esea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FE7130">
        <w:rPr>
          <w:rFonts w:asciiTheme="minorHAnsi" w:hAnsiTheme="minorHAnsi" w:cstheme="minorHAnsi"/>
          <w:sz w:val="22"/>
          <w:szCs w:val="22"/>
        </w:rPr>
        <w:t>h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ze</w:t>
      </w:r>
      <w:r w:rsidRPr="00FE7130">
        <w:rPr>
          <w:rFonts w:asciiTheme="minorHAnsi" w:hAnsiTheme="minorHAnsi" w:cstheme="minorHAnsi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CT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z w:val="22"/>
          <w:szCs w:val="22"/>
        </w:rPr>
        <w:t>“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ec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rok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V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as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u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ar</w:t>
      </w:r>
    </w:p>
    <w:p w14:paraId="6FA04FD1" w14:textId="77777777" w:rsidR="00BA28BF" w:rsidRPr="00FE7130" w:rsidRDefault="00623576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St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rea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y</w:t>
      </w:r>
      <w:r w:rsidRPr="00FE7130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ee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z w:val="22"/>
          <w:szCs w:val="22"/>
        </w:rPr>
        <w:t>o</w:t>
      </w:r>
      <w:r w:rsidRPr="00FE7130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k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ard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z w:val="22"/>
          <w:szCs w:val="22"/>
        </w:rPr>
        <w:t>o-</w:t>
      </w:r>
      <w:r w:rsidRPr="00FE7130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erebrovascu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z w:val="22"/>
          <w:szCs w:val="22"/>
        </w:rPr>
        <w:t>r</w:t>
      </w:r>
      <w:r w:rsidRPr="00FE7130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as</w:t>
      </w:r>
      <w:r w:rsidRPr="00FE7130">
        <w:rPr>
          <w:rFonts w:asciiTheme="minorHAnsi" w:hAnsiTheme="minorHAnsi" w:cstheme="minorHAnsi"/>
          <w:b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”.</w:t>
      </w:r>
    </w:p>
    <w:p w14:paraId="742308B9" w14:textId="77777777" w:rsidR="00BA28BF" w:rsidRPr="00FE7130" w:rsidRDefault="00BA28BF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7F128E86" w14:textId="77777777" w:rsidR="00BA28BF" w:rsidRPr="00FE7130" w:rsidRDefault="00623576">
      <w:pPr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FE7130">
        <w:rPr>
          <w:rFonts w:asciiTheme="minorHAnsi" w:hAnsiTheme="minorHAnsi" w:cstheme="minorHAnsi"/>
          <w:sz w:val="22"/>
          <w:szCs w:val="22"/>
        </w:rPr>
        <w:t xml:space="preserve">1    </w:t>
      </w:r>
      <w:r w:rsidRPr="00FE7130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EEE-E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MB</w:t>
      </w:r>
      <w:r w:rsidRPr="00FE7130">
        <w:rPr>
          <w:rFonts w:asciiTheme="minorHAnsi" w:hAnsiTheme="minorHAnsi" w:cstheme="minorHAnsi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ona</w:t>
      </w:r>
      <w:r w:rsidRPr="00FE7130">
        <w:rPr>
          <w:rFonts w:asciiTheme="minorHAnsi" w:hAnsiTheme="minorHAnsi" w:cstheme="minorHAnsi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ence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os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MA</w:t>
      </w:r>
      <w:r w:rsidRPr="00FE7130">
        <w:rPr>
          <w:rFonts w:asciiTheme="minorHAnsi" w:hAnsiTheme="minorHAnsi" w:cstheme="minorHAnsi"/>
          <w:sz w:val="22"/>
          <w:szCs w:val="22"/>
        </w:rPr>
        <w:t>.</w:t>
      </w:r>
      <w:r w:rsidRPr="00FE7130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nnova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r’</w:t>
      </w:r>
      <w:r w:rsidRPr="00FE7130">
        <w:rPr>
          <w:rFonts w:asciiTheme="minorHAnsi" w:hAnsiTheme="minorHAnsi" w:cstheme="minorHAnsi"/>
          <w:sz w:val="22"/>
          <w:szCs w:val="22"/>
        </w:rPr>
        <w:t>s</w:t>
      </w:r>
      <w:r w:rsidRPr="00FE7130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ppo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un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FE7130">
        <w:rPr>
          <w:rFonts w:asciiTheme="minorHAnsi" w:hAnsiTheme="minorHAnsi" w:cstheme="minorHAnsi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F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spacing w:val="2"/>
          <w:w w:val="103"/>
          <w:sz w:val="22"/>
          <w:szCs w:val="22"/>
        </w:rPr>
        <w:t>e</w:t>
      </w:r>
      <w:r w:rsidRPr="00FE7130">
        <w:rPr>
          <w:rFonts w:asciiTheme="minorHAnsi" w:hAnsiTheme="minorHAnsi" w:cstheme="minorHAnsi"/>
          <w:spacing w:val="1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d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o</w:t>
      </w:r>
      <w:r w:rsidRPr="00FE7130">
        <w:rPr>
          <w:rFonts w:asciiTheme="minorHAnsi" w:hAnsiTheme="minorHAnsi" w:cstheme="minorHAnsi"/>
          <w:w w:val="102"/>
          <w:sz w:val="22"/>
          <w:szCs w:val="22"/>
        </w:rPr>
        <w:t>f</w:t>
      </w:r>
    </w:p>
    <w:p w14:paraId="05F2AB7C" w14:textId="77777777" w:rsidR="00BA28BF" w:rsidRPr="00FE7130" w:rsidRDefault="00623576">
      <w:pPr>
        <w:spacing w:before="13"/>
        <w:ind w:left="100"/>
        <w:rPr>
          <w:rFonts w:asciiTheme="minorHAnsi" w:hAnsiTheme="minorHAnsi" w:cstheme="minorHAnsi"/>
          <w:sz w:val="22"/>
          <w:szCs w:val="22"/>
        </w:rPr>
      </w:pPr>
      <w:r w:rsidRPr="00FE7130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eu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echno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spacing w:val="2"/>
          <w:sz w:val="22"/>
          <w:szCs w:val="22"/>
        </w:rPr>
        <w:t>ogy</w:t>
      </w:r>
      <w:r w:rsidRPr="00FE7130">
        <w:rPr>
          <w:rFonts w:asciiTheme="minorHAnsi" w:hAnsiTheme="minorHAnsi" w:cstheme="minorHAnsi"/>
          <w:sz w:val="22"/>
          <w:szCs w:val="22"/>
        </w:rPr>
        <w:t>,</w:t>
      </w:r>
      <w:r w:rsidRPr="00FE7130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spacing w:val="1"/>
          <w:sz w:val="22"/>
          <w:szCs w:val="22"/>
        </w:rPr>
        <w:t>“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europho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on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cs</w:t>
      </w:r>
      <w:r w:rsidRPr="00FE7130">
        <w:rPr>
          <w:rFonts w:asciiTheme="minorHAnsi" w:hAnsiTheme="minorHAnsi" w:cstheme="minorHAnsi"/>
          <w:b/>
          <w:sz w:val="22"/>
          <w:szCs w:val="22"/>
        </w:rPr>
        <w:t>:</w:t>
      </w:r>
      <w:r w:rsidRPr="00FE7130">
        <w:rPr>
          <w:rFonts w:asciiTheme="minorHAnsi" w:hAnsiTheme="minorHAnsi" w:cstheme="minorHAnsi"/>
          <w:b/>
          <w:spacing w:val="3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easur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z w:val="22"/>
          <w:szCs w:val="22"/>
        </w:rPr>
        <w:t>d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an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pu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z w:val="22"/>
          <w:szCs w:val="22"/>
        </w:rPr>
        <w:t>g</w:t>
      </w:r>
      <w:r w:rsidRPr="00FE7130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ervou</w:t>
      </w:r>
      <w:r w:rsidRPr="00FE7130">
        <w:rPr>
          <w:rFonts w:asciiTheme="minorHAnsi" w:hAnsiTheme="minorHAnsi" w:cstheme="minorHAnsi"/>
          <w:b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ys</w:t>
      </w:r>
      <w:r w:rsidRPr="00FE7130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FE7130">
        <w:rPr>
          <w:rFonts w:asciiTheme="minorHAnsi" w:hAnsiTheme="minorHAnsi" w:cstheme="minorHAnsi"/>
          <w:b/>
          <w:sz w:val="22"/>
          <w:szCs w:val="22"/>
        </w:rPr>
        <w:t>m</w:t>
      </w:r>
      <w:r w:rsidRPr="00FE7130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w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t</w:t>
      </w:r>
      <w:r w:rsidRPr="00FE7130">
        <w:rPr>
          <w:rFonts w:asciiTheme="minorHAnsi" w:hAnsiTheme="minorHAnsi" w:cstheme="minorHAnsi"/>
          <w:b/>
          <w:w w:val="102"/>
          <w:sz w:val="22"/>
          <w:szCs w:val="22"/>
        </w:rPr>
        <w:t>h</w:t>
      </w:r>
      <w:r w:rsidRPr="00FE7130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FE7130">
        <w:rPr>
          <w:rFonts w:asciiTheme="minorHAnsi" w:hAnsiTheme="minorHAnsi" w:cstheme="minorHAnsi"/>
          <w:b/>
          <w:spacing w:val="3"/>
          <w:w w:val="103"/>
          <w:sz w:val="22"/>
          <w:szCs w:val="22"/>
        </w:rPr>
        <w:t>L</w:t>
      </w:r>
      <w:r w:rsidRPr="00FE7130">
        <w:rPr>
          <w:rFonts w:asciiTheme="minorHAnsi" w:hAnsiTheme="minorHAnsi" w:cstheme="minorHAnsi"/>
          <w:b/>
          <w:spacing w:val="1"/>
          <w:w w:val="103"/>
          <w:sz w:val="22"/>
          <w:szCs w:val="22"/>
        </w:rPr>
        <w:t>i</w:t>
      </w:r>
      <w:r w:rsidRPr="00FE7130">
        <w:rPr>
          <w:rFonts w:asciiTheme="minorHAnsi" w:hAnsiTheme="minorHAnsi" w:cstheme="minorHAnsi"/>
          <w:b/>
          <w:spacing w:val="2"/>
          <w:w w:val="102"/>
          <w:sz w:val="22"/>
          <w:szCs w:val="22"/>
        </w:rPr>
        <w:t>ght</w:t>
      </w:r>
      <w:r w:rsidRPr="00FE7130">
        <w:rPr>
          <w:rFonts w:asciiTheme="minorHAnsi" w:hAnsiTheme="minorHAnsi" w:cstheme="minorHAnsi"/>
          <w:spacing w:val="2"/>
          <w:w w:val="102"/>
          <w:sz w:val="22"/>
          <w:szCs w:val="22"/>
        </w:rPr>
        <w:t>”.</w:t>
      </w:r>
    </w:p>
    <w:sectPr w:rsidR="00BA28BF" w:rsidRPr="00FE7130">
      <w:pgSz w:w="12240" w:h="15840"/>
      <w:pgMar w:top="1580" w:right="980" w:bottom="280" w:left="1700" w:header="1115" w:footer="10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372D3" w14:textId="77777777" w:rsidR="00623576" w:rsidRDefault="00623576">
      <w:r>
        <w:separator/>
      </w:r>
    </w:p>
  </w:endnote>
  <w:endnote w:type="continuationSeparator" w:id="0">
    <w:p w14:paraId="67BC6CE3" w14:textId="77777777" w:rsidR="00623576" w:rsidRDefault="00623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8414D" w14:textId="77777777" w:rsidR="00BA28BF" w:rsidRDefault="00623576">
    <w:pPr>
      <w:spacing w:line="200" w:lineRule="exact"/>
    </w:pPr>
    <w:r>
      <w:pict w14:anchorId="567E86B3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3.8pt;margin-top:724.65pt;width:10pt;height:14pt;z-index:-1243;mso-position-horizontal-relative:page;mso-position-vertical-relative:page" filled="f" stroked="f">
          <v:textbox inset="0,0,0,0">
            <w:txbxContent>
              <w:p w14:paraId="4C21DA63" w14:textId="77777777" w:rsidR="00BA28BF" w:rsidRDefault="00623576">
                <w:pPr>
                  <w:spacing w:line="24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36B4F" w14:textId="77777777" w:rsidR="00BA28BF" w:rsidRDefault="00BA28BF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D6E75" w14:textId="77777777" w:rsidR="00BA28BF" w:rsidRDefault="00623576">
    <w:pPr>
      <w:spacing w:line="200" w:lineRule="exact"/>
    </w:pPr>
    <w:r>
      <w:pict w14:anchorId="294D9DD9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9pt;margin-top:724.65pt;width:16pt;height:14pt;z-index:-1241;mso-position-horizontal-relative:page;mso-position-vertical-relative:page" filled="f" stroked="f">
          <v:textbox inset="0,0,0,0">
            <w:txbxContent>
              <w:p w14:paraId="641AECE2" w14:textId="77777777" w:rsidR="00BA28BF" w:rsidRDefault="00623576">
                <w:pPr>
                  <w:spacing w:line="24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C86B3" w14:textId="77777777" w:rsidR="00BA28BF" w:rsidRDefault="00BA28BF">
    <w:pPr>
      <w:spacing w:line="0" w:lineRule="atLeast"/>
      <w:rPr>
        <w:sz w:val="0"/>
        <w:szCs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712F" w14:textId="77777777" w:rsidR="00BA28BF" w:rsidRDefault="00623576">
    <w:pPr>
      <w:spacing w:line="180" w:lineRule="exact"/>
      <w:rPr>
        <w:sz w:val="18"/>
        <w:szCs w:val="18"/>
      </w:rPr>
    </w:pPr>
    <w:r>
      <w:pict w14:anchorId="1055D25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8pt;margin-top:724.65pt;width:16pt;height:14pt;z-index:-1239;mso-position-horizontal-relative:page;mso-position-vertical-relative:page" filled="f" stroked="f">
          <v:textbox inset="0,0,0,0">
            <w:txbxContent>
              <w:p w14:paraId="37018CEA" w14:textId="77777777" w:rsidR="00BA28BF" w:rsidRDefault="00623576">
                <w:pPr>
                  <w:spacing w:line="24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4DA02" w14:textId="77777777" w:rsidR="00623576" w:rsidRDefault="00623576">
      <w:r>
        <w:separator/>
      </w:r>
    </w:p>
  </w:footnote>
  <w:footnote w:type="continuationSeparator" w:id="0">
    <w:p w14:paraId="342D8B97" w14:textId="77777777" w:rsidR="00623576" w:rsidRDefault="006235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A0B93" w14:textId="77777777" w:rsidR="00BA28BF" w:rsidRDefault="00623576">
    <w:pPr>
      <w:spacing w:line="200" w:lineRule="exact"/>
    </w:pPr>
    <w:r>
      <w:pict w14:anchorId="60812BE9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pt;margin-top:54.75pt;width:119.8pt;height:25.5pt;z-index:-1244;mso-position-horizontal-relative:page;mso-position-vertical-relative:page" filled="f" stroked="f">
          <v:textbox inset="0,0,0,0">
            <w:txbxContent>
              <w:p w14:paraId="4773F4D4" w14:textId="77777777" w:rsidR="00BA28BF" w:rsidRDefault="00623576">
                <w:pPr>
                  <w:spacing w:line="220" w:lineRule="exact"/>
                  <w:ind w:left="20" w:right="-32"/>
                  <w:rPr>
                    <w:sz w:val="22"/>
                    <w:szCs w:val="22"/>
                  </w:rPr>
                </w:pPr>
                <w:r>
                  <w:rPr>
                    <w:spacing w:val="3"/>
                    <w:sz w:val="22"/>
                    <w:szCs w:val="22"/>
                  </w:rPr>
                  <w:t>C</w:t>
                </w:r>
                <w:r>
                  <w:rPr>
                    <w:spacing w:val="2"/>
                    <w:sz w:val="22"/>
                    <w:szCs w:val="22"/>
                  </w:rPr>
                  <w:t>u</w:t>
                </w:r>
                <w:r>
                  <w:rPr>
                    <w:spacing w:val="1"/>
                    <w:sz w:val="22"/>
                    <w:szCs w:val="22"/>
                  </w:rPr>
                  <w:t>rri</w:t>
                </w:r>
                <w:r>
                  <w:rPr>
                    <w:spacing w:val="2"/>
                    <w:sz w:val="22"/>
                    <w:szCs w:val="22"/>
                  </w:rPr>
                  <w:t>cu</w:t>
                </w:r>
                <w:r>
                  <w:rPr>
                    <w:spacing w:val="1"/>
                    <w:sz w:val="22"/>
                    <w:szCs w:val="22"/>
                  </w:rPr>
                  <w:t>l</w:t>
                </w:r>
                <w:r>
                  <w:rPr>
                    <w:spacing w:val="2"/>
                    <w:sz w:val="22"/>
                    <w:szCs w:val="22"/>
                  </w:rPr>
                  <w:t>u</w:t>
                </w:r>
                <w:r>
                  <w:rPr>
                    <w:sz w:val="22"/>
                    <w:szCs w:val="22"/>
                  </w:rPr>
                  <w:t>m</w:t>
                </w:r>
                <w:r>
                  <w:rPr>
                    <w:spacing w:val="25"/>
                    <w:sz w:val="22"/>
                    <w:szCs w:val="22"/>
                  </w:rPr>
                  <w:t xml:space="preserve"> </w:t>
                </w:r>
                <w:r>
                  <w:rPr>
                    <w:spacing w:val="3"/>
                    <w:w w:val="102"/>
                    <w:sz w:val="22"/>
                    <w:szCs w:val="22"/>
                  </w:rPr>
                  <w:t>V</w:t>
                </w:r>
                <w:r>
                  <w:rPr>
                    <w:spacing w:val="1"/>
                    <w:w w:val="103"/>
                    <w:sz w:val="22"/>
                    <w:szCs w:val="22"/>
                  </w:rPr>
                  <w:t>it</w:t>
                </w:r>
                <w:r>
                  <w:rPr>
                    <w:spacing w:val="2"/>
                    <w:w w:val="103"/>
                    <w:sz w:val="22"/>
                    <w:szCs w:val="22"/>
                  </w:rPr>
                  <w:t>a</w:t>
                </w:r>
                <w:r>
                  <w:rPr>
                    <w:w w:val="103"/>
                    <w:sz w:val="22"/>
                    <w:szCs w:val="22"/>
                  </w:rPr>
                  <w:t>e</w:t>
                </w:r>
                <w:r>
                  <w:rPr>
                    <w:spacing w:val="2"/>
                    <w:sz w:val="22"/>
                    <w:szCs w:val="22"/>
                  </w:rPr>
                  <w:t xml:space="preserve"> </w:t>
                </w:r>
                <w:r>
                  <w:rPr>
                    <w:spacing w:val="1"/>
                    <w:w w:val="102"/>
                    <w:sz w:val="22"/>
                    <w:szCs w:val="22"/>
                  </w:rPr>
                  <w:t>(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9</w:t>
                </w:r>
                <w:r>
                  <w:rPr>
                    <w:w w:val="103"/>
                    <w:sz w:val="22"/>
                    <w:szCs w:val="22"/>
                  </w:rPr>
                  <w:t>/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2011</w:t>
                </w:r>
                <w:r>
                  <w:rPr>
                    <w:w w:val="102"/>
                    <w:sz w:val="22"/>
                    <w:szCs w:val="22"/>
                  </w:rPr>
                  <w:t>)</w:t>
                </w:r>
              </w:p>
              <w:p w14:paraId="468447F3" w14:textId="77777777" w:rsidR="00BA28BF" w:rsidRDefault="00623576">
                <w:pPr>
                  <w:spacing w:before="13"/>
                  <w:ind w:left="20"/>
                  <w:rPr>
                    <w:sz w:val="22"/>
                    <w:szCs w:val="22"/>
                  </w:rPr>
                </w:pPr>
                <w:r>
                  <w:rPr>
                    <w:spacing w:val="2"/>
                    <w:sz w:val="22"/>
                    <w:szCs w:val="22"/>
                  </w:rPr>
                  <w:t>Pe</w:t>
                </w:r>
                <w:r>
                  <w:rPr>
                    <w:spacing w:val="1"/>
                    <w:sz w:val="22"/>
                    <w:szCs w:val="22"/>
                  </w:rPr>
                  <w:t>t</w:t>
                </w:r>
                <w:r>
                  <w:rPr>
                    <w:spacing w:val="2"/>
                    <w:sz w:val="22"/>
                    <w:szCs w:val="22"/>
                  </w:rPr>
                  <w:t>e</w:t>
                </w:r>
                <w:r>
                  <w:rPr>
                    <w:sz w:val="22"/>
                    <w:szCs w:val="22"/>
                  </w:rPr>
                  <w:t>r</w:t>
                </w:r>
                <w:r>
                  <w:rPr>
                    <w:spacing w:val="12"/>
                    <w:sz w:val="22"/>
                    <w:szCs w:val="22"/>
                  </w:rPr>
                  <w:t xml:space="preserve"> </w:t>
                </w:r>
                <w:r>
                  <w:rPr>
                    <w:spacing w:val="3"/>
                    <w:sz w:val="22"/>
                    <w:szCs w:val="22"/>
                  </w:rPr>
                  <w:t>R</w:t>
                </w:r>
                <w:r>
                  <w:rPr>
                    <w:spacing w:val="2"/>
                    <w:sz w:val="22"/>
                    <w:szCs w:val="22"/>
                  </w:rPr>
                  <w:t>oa</w:t>
                </w:r>
                <w:r>
                  <w:rPr>
                    <w:spacing w:val="1"/>
                    <w:sz w:val="22"/>
                    <w:szCs w:val="22"/>
                  </w:rPr>
                  <w:t>l</w:t>
                </w:r>
                <w:r>
                  <w:rPr>
                    <w:sz w:val="22"/>
                    <w:szCs w:val="22"/>
                  </w:rPr>
                  <w:t>d</w:t>
                </w:r>
                <w:r>
                  <w:rPr>
                    <w:spacing w:val="16"/>
                    <w:sz w:val="22"/>
                    <w:szCs w:val="22"/>
                  </w:rPr>
                  <w:t xml:space="preserve"> </w:t>
                </w:r>
                <w:r>
                  <w:rPr>
                    <w:spacing w:val="3"/>
                    <w:w w:val="103"/>
                    <w:sz w:val="22"/>
                    <w:szCs w:val="22"/>
                  </w:rPr>
                  <w:t>B</w:t>
                </w:r>
                <w:r>
                  <w:rPr>
                    <w:spacing w:val="2"/>
                    <w:w w:val="103"/>
                    <w:sz w:val="22"/>
                    <w:szCs w:val="22"/>
                  </w:rPr>
                  <w:t>e</w:t>
                </w:r>
                <w:r>
                  <w:rPr>
                    <w:spacing w:val="1"/>
                    <w:w w:val="102"/>
                    <w:sz w:val="22"/>
                    <w:szCs w:val="22"/>
                  </w:rPr>
                  <w:t>r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g</w:t>
                </w:r>
                <w:r>
                  <w:rPr>
                    <w:spacing w:val="2"/>
                    <w:w w:val="103"/>
                    <w:sz w:val="22"/>
                    <w:szCs w:val="22"/>
                  </w:rPr>
                  <w:t>e</w:t>
                </w:r>
                <w:r>
                  <w:rPr>
                    <w:spacing w:val="1"/>
                    <w:w w:val="103"/>
                    <w:sz w:val="22"/>
                    <w:szCs w:val="22"/>
                  </w:rPr>
                  <w:t>t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ho</w:t>
                </w:r>
                <w:r>
                  <w:rPr>
                    <w:w w:val="102"/>
                    <w:sz w:val="22"/>
                    <w:szCs w:val="22"/>
                  </w:rPr>
                  <w:t>n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3309" w14:textId="77777777" w:rsidR="00BA28BF" w:rsidRDefault="00BA28BF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EBC7E" w14:textId="77777777" w:rsidR="00BA28BF" w:rsidRDefault="00623576">
    <w:pPr>
      <w:spacing w:line="200" w:lineRule="exact"/>
    </w:pPr>
    <w:r>
      <w:pict w14:anchorId="4F0260EF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pt;margin-top:54.75pt;width:119.8pt;height:25.5pt;z-index:-1242;mso-position-horizontal-relative:page;mso-position-vertical-relative:page" filled="f" stroked="f">
          <v:textbox inset="0,0,0,0">
            <w:txbxContent>
              <w:p w14:paraId="7CCE3594" w14:textId="77777777" w:rsidR="00BA28BF" w:rsidRDefault="00623576">
                <w:pPr>
                  <w:spacing w:line="220" w:lineRule="exact"/>
                  <w:ind w:left="20" w:right="-32"/>
                  <w:rPr>
                    <w:sz w:val="22"/>
                    <w:szCs w:val="22"/>
                  </w:rPr>
                </w:pPr>
                <w:r>
                  <w:rPr>
                    <w:spacing w:val="3"/>
                    <w:sz w:val="22"/>
                    <w:szCs w:val="22"/>
                  </w:rPr>
                  <w:t>C</w:t>
                </w:r>
                <w:r>
                  <w:rPr>
                    <w:spacing w:val="2"/>
                    <w:sz w:val="22"/>
                    <w:szCs w:val="22"/>
                  </w:rPr>
                  <w:t>u</w:t>
                </w:r>
                <w:r>
                  <w:rPr>
                    <w:spacing w:val="1"/>
                    <w:sz w:val="22"/>
                    <w:szCs w:val="22"/>
                  </w:rPr>
                  <w:t>rri</w:t>
                </w:r>
                <w:r>
                  <w:rPr>
                    <w:spacing w:val="2"/>
                    <w:sz w:val="22"/>
                    <w:szCs w:val="22"/>
                  </w:rPr>
                  <w:t>cu</w:t>
                </w:r>
                <w:r>
                  <w:rPr>
                    <w:spacing w:val="1"/>
                    <w:sz w:val="22"/>
                    <w:szCs w:val="22"/>
                  </w:rPr>
                  <w:t>l</w:t>
                </w:r>
                <w:r>
                  <w:rPr>
                    <w:spacing w:val="2"/>
                    <w:sz w:val="22"/>
                    <w:szCs w:val="22"/>
                  </w:rPr>
                  <w:t>u</w:t>
                </w:r>
                <w:r>
                  <w:rPr>
                    <w:sz w:val="22"/>
                    <w:szCs w:val="22"/>
                  </w:rPr>
                  <w:t>m</w:t>
                </w:r>
                <w:r>
                  <w:rPr>
                    <w:spacing w:val="25"/>
                    <w:sz w:val="22"/>
                    <w:szCs w:val="22"/>
                  </w:rPr>
                  <w:t xml:space="preserve"> </w:t>
                </w:r>
                <w:r>
                  <w:rPr>
                    <w:spacing w:val="3"/>
                    <w:w w:val="102"/>
                    <w:sz w:val="22"/>
                    <w:szCs w:val="22"/>
                  </w:rPr>
                  <w:t>V</w:t>
                </w:r>
                <w:r>
                  <w:rPr>
                    <w:spacing w:val="1"/>
                    <w:w w:val="103"/>
                    <w:sz w:val="22"/>
                    <w:szCs w:val="22"/>
                  </w:rPr>
                  <w:t>it</w:t>
                </w:r>
                <w:r>
                  <w:rPr>
                    <w:spacing w:val="2"/>
                    <w:w w:val="103"/>
                    <w:sz w:val="22"/>
                    <w:szCs w:val="22"/>
                  </w:rPr>
                  <w:t>a</w:t>
                </w:r>
                <w:r>
                  <w:rPr>
                    <w:w w:val="103"/>
                    <w:sz w:val="22"/>
                    <w:szCs w:val="22"/>
                  </w:rPr>
                  <w:t>e</w:t>
                </w:r>
                <w:r>
                  <w:rPr>
                    <w:spacing w:val="2"/>
                    <w:sz w:val="22"/>
                    <w:szCs w:val="22"/>
                  </w:rPr>
                  <w:t xml:space="preserve"> </w:t>
                </w:r>
                <w:r>
                  <w:rPr>
                    <w:spacing w:val="1"/>
                    <w:w w:val="102"/>
                    <w:sz w:val="22"/>
                    <w:szCs w:val="22"/>
                  </w:rPr>
                  <w:t>(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9</w:t>
                </w:r>
                <w:r>
                  <w:rPr>
                    <w:w w:val="103"/>
                    <w:sz w:val="22"/>
                    <w:szCs w:val="22"/>
                  </w:rPr>
                  <w:t>/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2011</w:t>
                </w:r>
                <w:r>
                  <w:rPr>
                    <w:w w:val="102"/>
                    <w:sz w:val="22"/>
                    <w:szCs w:val="22"/>
                  </w:rPr>
                  <w:t>)</w:t>
                </w:r>
              </w:p>
              <w:p w14:paraId="0DEA7364" w14:textId="77777777" w:rsidR="00BA28BF" w:rsidRDefault="00623576">
                <w:pPr>
                  <w:spacing w:before="13"/>
                  <w:ind w:left="20"/>
                  <w:rPr>
                    <w:sz w:val="22"/>
                    <w:szCs w:val="22"/>
                  </w:rPr>
                </w:pPr>
                <w:r>
                  <w:rPr>
                    <w:spacing w:val="2"/>
                    <w:sz w:val="22"/>
                    <w:szCs w:val="22"/>
                  </w:rPr>
                  <w:t>Pe</w:t>
                </w:r>
                <w:r>
                  <w:rPr>
                    <w:spacing w:val="1"/>
                    <w:sz w:val="22"/>
                    <w:szCs w:val="22"/>
                  </w:rPr>
                  <w:t>t</w:t>
                </w:r>
                <w:r>
                  <w:rPr>
                    <w:spacing w:val="2"/>
                    <w:sz w:val="22"/>
                    <w:szCs w:val="22"/>
                  </w:rPr>
                  <w:t>e</w:t>
                </w:r>
                <w:r>
                  <w:rPr>
                    <w:sz w:val="22"/>
                    <w:szCs w:val="22"/>
                  </w:rPr>
                  <w:t>r</w:t>
                </w:r>
                <w:r>
                  <w:rPr>
                    <w:spacing w:val="12"/>
                    <w:sz w:val="22"/>
                    <w:szCs w:val="22"/>
                  </w:rPr>
                  <w:t xml:space="preserve"> </w:t>
                </w:r>
                <w:r>
                  <w:rPr>
                    <w:spacing w:val="3"/>
                    <w:sz w:val="22"/>
                    <w:szCs w:val="22"/>
                  </w:rPr>
                  <w:t>R</w:t>
                </w:r>
                <w:r>
                  <w:rPr>
                    <w:spacing w:val="2"/>
                    <w:sz w:val="22"/>
                    <w:szCs w:val="22"/>
                  </w:rPr>
                  <w:t>oa</w:t>
                </w:r>
                <w:r>
                  <w:rPr>
                    <w:spacing w:val="1"/>
                    <w:sz w:val="22"/>
                    <w:szCs w:val="22"/>
                  </w:rPr>
                  <w:t>l</w:t>
                </w:r>
                <w:r>
                  <w:rPr>
                    <w:sz w:val="22"/>
                    <w:szCs w:val="22"/>
                  </w:rPr>
                  <w:t>d</w:t>
                </w:r>
                <w:r>
                  <w:rPr>
                    <w:spacing w:val="16"/>
                    <w:sz w:val="22"/>
                    <w:szCs w:val="22"/>
                  </w:rPr>
                  <w:t xml:space="preserve"> </w:t>
                </w:r>
                <w:r>
                  <w:rPr>
                    <w:spacing w:val="3"/>
                    <w:w w:val="103"/>
                    <w:sz w:val="22"/>
                    <w:szCs w:val="22"/>
                  </w:rPr>
                  <w:t>B</w:t>
                </w:r>
                <w:r>
                  <w:rPr>
                    <w:spacing w:val="2"/>
                    <w:w w:val="103"/>
                    <w:sz w:val="22"/>
                    <w:szCs w:val="22"/>
                  </w:rPr>
                  <w:t>e</w:t>
                </w:r>
                <w:r>
                  <w:rPr>
                    <w:spacing w:val="1"/>
                    <w:w w:val="102"/>
                    <w:sz w:val="22"/>
                    <w:szCs w:val="22"/>
                  </w:rPr>
                  <w:t>r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g</w:t>
                </w:r>
                <w:r>
                  <w:rPr>
                    <w:spacing w:val="2"/>
                    <w:w w:val="103"/>
                    <w:sz w:val="22"/>
                    <w:szCs w:val="22"/>
                  </w:rPr>
                  <w:t>e</w:t>
                </w:r>
                <w:r>
                  <w:rPr>
                    <w:spacing w:val="1"/>
                    <w:w w:val="103"/>
                    <w:sz w:val="22"/>
                    <w:szCs w:val="22"/>
                  </w:rPr>
                  <w:t>t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ho</w:t>
                </w:r>
                <w:r>
                  <w:rPr>
                    <w:w w:val="102"/>
                    <w:sz w:val="22"/>
                    <w:szCs w:val="22"/>
                  </w:rPr>
                  <w:t>n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3FFEF" w14:textId="77777777" w:rsidR="00BA28BF" w:rsidRDefault="00BA28BF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08A30" w14:textId="77777777" w:rsidR="00BA28BF" w:rsidRDefault="00623576">
    <w:pPr>
      <w:spacing w:line="200" w:lineRule="exact"/>
    </w:pPr>
    <w:r>
      <w:pict w14:anchorId="21AD4C53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9pt;margin-top:54.75pt;width:119.8pt;height:25.5pt;z-index:-1240;mso-position-horizontal-relative:page;mso-position-vertical-relative:page" filled="f" stroked="f">
          <v:textbox inset="0,0,0,0">
            <w:txbxContent>
              <w:p w14:paraId="780EB215" w14:textId="77777777" w:rsidR="00BA28BF" w:rsidRDefault="00623576">
                <w:pPr>
                  <w:spacing w:line="220" w:lineRule="exact"/>
                  <w:ind w:left="20" w:right="-32"/>
                  <w:rPr>
                    <w:sz w:val="22"/>
                    <w:szCs w:val="22"/>
                  </w:rPr>
                </w:pPr>
                <w:r>
                  <w:rPr>
                    <w:spacing w:val="3"/>
                    <w:sz w:val="22"/>
                    <w:szCs w:val="22"/>
                  </w:rPr>
                  <w:t>C</w:t>
                </w:r>
                <w:r>
                  <w:rPr>
                    <w:spacing w:val="2"/>
                    <w:sz w:val="22"/>
                    <w:szCs w:val="22"/>
                  </w:rPr>
                  <w:t>u</w:t>
                </w:r>
                <w:r>
                  <w:rPr>
                    <w:spacing w:val="1"/>
                    <w:sz w:val="22"/>
                    <w:szCs w:val="22"/>
                  </w:rPr>
                  <w:t>rri</w:t>
                </w:r>
                <w:r>
                  <w:rPr>
                    <w:spacing w:val="2"/>
                    <w:sz w:val="22"/>
                    <w:szCs w:val="22"/>
                  </w:rPr>
                  <w:t>cu</w:t>
                </w:r>
                <w:r>
                  <w:rPr>
                    <w:spacing w:val="1"/>
                    <w:sz w:val="22"/>
                    <w:szCs w:val="22"/>
                  </w:rPr>
                  <w:t>l</w:t>
                </w:r>
                <w:r>
                  <w:rPr>
                    <w:spacing w:val="2"/>
                    <w:sz w:val="22"/>
                    <w:szCs w:val="22"/>
                  </w:rPr>
                  <w:t>u</w:t>
                </w:r>
                <w:r>
                  <w:rPr>
                    <w:sz w:val="22"/>
                    <w:szCs w:val="22"/>
                  </w:rPr>
                  <w:t>m</w:t>
                </w:r>
                <w:r>
                  <w:rPr>
                    <w:spacing w:val="25"/>
                    <w:sz w:val="22"/>
                    <w:szCs w:val="22"/>
                  </w:rPr>
                  <w:t xml:space="preserve"> </w:t>
                </w:r>
                <w:r>
                  <w:rPr>
                    <w:spacing w:val="3"/>
                    <w:w w:val="102"/>
                    <w:sz w:val="22"/>
                    <w:szCs w:val="22"/>
                  </w:rPr>
                  <w:t>V</w:t>
                </w:r>
                <w:r>
                  <w:rPr>
                    <w:spacing w:val="1"/>
                    <w:w w:val="103"/>
                    <w:sz w:val="22"/>
                    <w:szCs w:val="22"/>
                  </w:rPr>
                  <w:t>it</w:t>
                </w:r>
                <w:r>
                  <w:rPr>
                    <w:spacing w:val="2"/>
                    <w:w w:val="103"/>
                    <w:sz w:val="22"/>
                    <w:szCs w:val="22"/>
                  </w:rPr>
                  <w:t>a</w:t>
                </w:r>
                <w:r>
                  <w:rPr>
                    <w:w w:val="103"/>
                    <w:sz w:val="22"/>
                    <w:szCs w:val="22"/>
                  </w:rPr>
                  <w:t>e</w:t>
                </w:r>
                <w:r>
                  <w:rPr>
                    <w:spacing w:val="2"/>
                    <w:sz w:val="22"/>
                    <w:szCs w:val="22"/>
                  </w:rPr>
                  <w:t xml:space="preserve"> </w:t>
                </w:r>
                <w:r>
                  <w:rPr>
                    <w:spacing w:val="1"/>
                    <w:w w:val="102"/>
                    <w:sz w:val="22"/>
                    <w:szCs w:val="22"/>
                  </w:rPr>
                  <w:t>(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9</w:t>
                </w:r>
                <w:r>
                  <w:rPr>
                    <w:w w:val="103"/>
                    <w:sz w:val="22"/>
                    <w:szCs w:val="22"/>
                  </w:rPr>
                  <w:t>/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2011</w:t>
                </w:r>
                <w:r>
                  <w:rPr>
                    <w:w w:val="102"/>
                    <w:sz w:val="22"/>
                    <w:szCs w:val="22"/>
                  </w:rPr>
                  <w:t>)</w:t>
                </w:r>
              </w:p>
              <w:p w14:paraId="66D2BEBF" w14:textId="77777777" w:rsidR="00BA28BF" w:rsidRDefault="00623576">
                <w:pPr>
                  <w:spacing w:before="13"/>
                  <w:ind w:left="20"/>
                  <w:rPr>
                    <w:sz w:val="22"/>
                    <w:szCs w:val="22"/>
                  </w:rPr>
                </w:pPr>
                <w:r>
                  <w:rPr>
                    <w:spacing w:val="2"/>
                    <w:sz w:val="22"/>
                    <w:szCs w:val="22"/>
                  </w:rPr>
                  <w:t>Pe</w:t>
                </w:r>
                <w:r>
                  <w:rPr>
                    <w:spacing w:val="1"/>
                    <w:sz w:val="22"/>
                    <w:szCs w:val="22"/>
                  </w:rPr>
                  <w:t>t</w:t>
                </w:r>
                <w:r>
                  <w:rPr>
                    <w:spacing w:val="2"/>
                    <w:sz w:val="22"/>
                    <w:szCs w:val="22"/>
                  </w:rPr>
                  <w:t>e</w:t>
                </w:r>
                <w:r>
                  <w:rPr>
                    <w:sz w:val="22"/>
                    <w:szCs w:val="22"/>
                  </w:rPr>
                  <w:t>r</w:t>
                </w:r>
                <w:r>
                  <w:rPr>
                    <w:spacing w:val="12"/>
                    <w:sz w:val="22"/>
                    <w:szCs w:val="22"/>
                  </w:rPr>
                  <w:t xml:space="preserve"> </w:t>
                </w:r>
                <w:r>
                  <w:rPr>
                    <w:spacing w:val="3"/>
                    <w:sz w:val="22"/>
                    <w:szCs w:val="22"/>
                  </w:rPr>
                  <w:t>R</w:t>
                </w:r>
                <w:r>
                  <w:rPr>
                    <w:spacing w:val="2"/>
                    <w:sz w:val="22"/>
                    <w:szCs w:val="22"/>
                  </w:rPr>
                  <w:t>oa</w:t>
                </w:r>
                <w:r>
                  <w:rPr>
                    <w:spacing w:val="1"/>
                    <w:sz w:val="22"/>
                    <w:szCs w:val="22"/>
                  </w:rPr>
                  <w:t>l</w:t>
                </w:r>
                <w:r>
                  <w:rPr>
                    <w:sz w:val="22"/>
                    <w:szCs w:val="22"/>
                  </w:rPr>
                  <w:t>d</w:t>
                </w:r>
                <w:r>
                  <w:rPr>
                    <w:spacing w:val="16"/>
                    <w:sz w:val="22"/>
                    <w:szCs w:val="22"/>
                  </w:rPr>
                  <w:t xml:space="preserve"> </w:t>
                </w:r>
                <w:r>
                  <w:rPr>
                    <w:spacing w:val="3"/>
                    <w:w w:val="103"/>
                    <w:sz w:val="22"/>
                    <w:szCs w:val="22"/>
                  </w:rPr>
                  <w:t>B</w:t>
                </w:r>
                <w:r>
                  <w:rPr>
                    <w:spacing w:val="2"/>
                    <w:w w:val="103"/>
                    <w:sz w:val="22"/>
                    <w:szCs w:val="22"/>
                  </w:rPr>
                  <w:t>e</w:t>
                </w:r>
                <w:r>
                  <w:rPr>
                    <w:spacing w:val="1"/>
                    <w:w w:val="102"/>
                    <w:sz w:val="22"/>
                    <w:szCs w:val="22"/>
                  </w:rPr>
                  <w:t>r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g</w:t>
                </w:r>
                <w:r>
                  <w:rPr>
                    <w:spacing w:val="2"/>
                    <w:w w:val="103"/>
                    <w:sz w:val="22"/>
                    <w:szCs w:val="22"/>
                  </w:rPr>
                  <w:t>e</w:t>
                </w:r>
                <w:r>
                  <w:rPr>
                    <w:spacing w:val="1"/>
                    <w:w w:val="103"/>
                    <w:sz w:val="22"/>
                    <w:szCs w:val="22"/>
                  </w:rPr>
                  <w:t>t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ho</w:t>
                </w:r>
                <w:r>
                  <w:rPr>
                    <w:w w:val="102"/>
                    <w:sz w:val="22"/>
                    <w:szCs w:val="22"/>
                  </w:rPr>
                  <w:t>n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B4F4A"/>
    <w:multiLevelType w:val="multilevel"/>
    <w:tmpl w:val="209AFB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8BF"/>
    <w:rsid w:val="00623576"/>
    <w:rsid w:val="00BA28BF"/>
    <w:rsid w:val="00FE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4:docId w14:val="5EDA83BC"/>
  <w15:docId w15:val="{101BDD73-CFF6-4D4C-B8B6-53BCD1D1B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E713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71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www.aan.org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keagan@gmail.com" TargetMode="Externa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hyperlink" Target="http://dx.doi.org/10.1142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://www.psocommons.org/wmhp/vol2/iss3/art15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10223</Words>
  <Characters>58277</Characters>
  <Application>Microsoft Office Word</Application>
  <DocSecurity>0</DocSecurity>
  <Lines>485</Lines>
  <Paragraphs>136</Paragraphs>
  <ScaleCrop>false</ScaleCrop>
  <Company/>
  <LinksUpToDate>false</LinksUpToDate>
  <CharactersWithSpaces>68364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2021-05-27T12:04:00Z</dcterms:created>
  <dcterms:modified xsi:type="dcterms:W3CDTF">2021-05-27T12:06:00Z</dcterms:modified>
</cp:coreProperties>
</file>